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6CB38" w14:textId="7C46157E" w:rsidR="004B2E4A" w:rsidRPr="004B2E4A" w:rsidRDefault="004B2E4A" w:rsidP="00D60158">
      <w:pPr>
        <w:rPr>
          <w:rFonts w:ascii="Arial" w:hAnsi="Arial" w:cs="Arial"/>
          <w:bCs/>
          <w:color w:val="000000" w:themeColor="text1"/>
          <w:sz w:val="20"/>
          <w:szCs w:val="20"/>
        </w:rPr>
      </w:pPr>
      <w:r w:rsidRPr="004B2E4A">
        <w:rPr>
          <w:rFonts w:ascii="Arial" w:hAnsi="Arial" w:cs="Arial"/>
          <w:bCs/>
          <w:color w:val="000000" w:themeColor="text1"/>
          <w:sz w:val="20"/>
          <w:szCs w:val="20"/>
        </w:rPr>
        <w:t>ZP.271.</w:t>
      </w:r>
      <w:r w:rsidR="00A949FA">
        <w:rPr>
          <w:rFonts w:ascii="Arial" w:hAnsi="Arial" w:cs="Arial"/>
          <w:bCs/>
          <w:color w:val="000000" w:themeColor="text1"/>
          <w:sz w:val="20"/>
          <w:szCs w:val="20"/>
        </w:rPr>
        <w:t>1</w:t>
      </w:r>
      <w:r w:rsidRPr="004B2E4A">
        <w:rPr>
          <w:rFonts w:ascii="Arial" w:hAnsi="Arial" w:cs="Arial"/>
          <w:bCs/>
          <w:color w:val="000000" w:themeColor="text1"/>
          <w:sz w:val="20"/>
          <w:szCs w:val="20"/>
        </w:rPr>
        <w:t>.202</w:t>
      </w:r>
      <w:r w:rsidR="00A949FA">
        <w:rPr>
          <w:rFonts w:ascii="Arial" w:hAnsi="Arial" w:cs="Arial"/>
          <w:bCs/>
          <w:color w:val="000000" w:themeColor="text1"/>
          <w:sz w:val="20"/>
          <w:szCs w:val="20"/>
        </w:rPr>
        <w:t>6</w:t>
      </w:r>
    </w:p>
    <w:p w14:paraId="09E31A77" w14:textId="72C25794" w:rsidR="00D60158" w:rsidRPr="00B23E92" w:rsidRDefault="00D60158" w:rsidP="00D60158">
      <w:pPr>
        <w:rPr>
          <w:rFonts w:ascii="Arial" w:hAnsi="Arial" w:cs="Arial"/>
          <w:bCs/>
          <w:i/>
          <w:iCs/>
          <w:color w:val="FF0000"/>
          <w:sz w:val="20"/>
          <w:szCs w:val="20"/>
        </w:rPr>
      </w:pPr>
      <w:r w:rsidRPr="00B23E92">
        <w:rPr>
          <w:rFonts w:ascii="Arial" w:hAnsi="Arial" w:cs="Arial"/>
          <w:bCs/>
          <w:i/>
          <w:iCs/>
          <w:color w:val="FF0000"/>
          <w:sz w:val="20"/>
          <w:szCs w:val="20"/>
        </w:rPr>
        <w:t>Dokument składany wraz z ofertą</w:t>
      </w:r>
    </w:p>
    <w:p w14:paraId="75E0EFC2" w14:textId="4F77D524" w:rsidR="00552E30" w:rsidRPr="004C0321" w:rsidRDefault="00552E30" w:rsidP="00552E30">
      <w:pPr>
        <w:ind w:left="5246" w:firstLine="708"/>
        <w:jc w:val="right"/>
        <w:rPr>
          <w:rFonts w:ascii="Arial" w:hAnsi="Arial" w:cs="Arial"/>
          <w:b/>
          <w:sz w:val="20"/>
          <w:szCs w:val="20"/>
        </w:rPr>
      </w:pPr>
      <w:r w:rsidRPr="004C0321">
        <w:rPr>
          <w:rFonts w:ascii="Arial" w:hAnsi="Arial" w:cs="Arial"/>
          <w:b/>
          <w:sz w:val="20"/>
          <w:szCs w:val="20"/>
        </w:rPr>
        <w:t xml:space="preserve">Załącznik nr  </w:t>
      </w:r>
      <w:r w:rsidR="00BF6E32" w:rsidRPr="004C0321">
        <w:rPr>
          <w:rFonts w:ascii="Arial" w:hAnsi="Arial" w:cs="Arial"/>
          <w:b/>
          <w:sz w:val="20"/>
          <w:szCs w:val="20"/>
        </w:rPr>
        <w:t>3</w:t>
      </w:r>
      <w:r w:rsidRPr="004C0321">
        <w:rPr>
          <w:rFonts w:ascii="Arial" w:hAnsi="Arial" w:cs="Arial"/>
          <w:b/>
          <w:sz w:val="20"/>
          <w:szCs w:val="20"/>
        </w:rPr>
        <w:t xml:space="preserve"> do SWZ</w:t>
      </w:r>
    </w:p>
    <w:p w14:paraId="26A3B8EA" w14:textId="77D069BB" w:rsidR="005F0552" w:rsidRPr="001A1F98" w:rsidRDefault="005F0552" w:rsidP="0096103C">
      <w:pPr>
        <w:tabs>
          <w:tab w:val="right" w:pos="9070"/>
        </w:tabs>
        <w:autoSpaceDE w:val="0"/>
        <w:autoSpaceDN w:val="0"/>
        <w:adjustRightInd w:val="0"/>
        <w:spacing w:line="276" w:lineRule="auto"/>
        <w:contextualSpacing/>
        <w:jc w:val="both"/>
        <w:rPr>
          <w:rFonts w:ascii="Arial" w:hAnsi="Arial" w:cs="Arial"/>
          <w:b/>
          <w:sz w:val="20"/>
          <w:szCs w:val="20"/>
        </w:rPr>
      </w:pPr>
      <w:r w:rsidRPr="001A1F98">
        <w:rPr>
          <w:rFonts w:ascii="Arial" w:hAnsi="Arial" w:cs="Arial"/>
          <w:b/>
          <w:sz w:val="20"/>
          <w:szCs w:val="20"/>
        </w:rPr>
        <w:tab/>
      </w:r>
    </w:p>
    <w:p w14:paraId="2819CBF9" w14:textId="77777777" w:rsidR="00203993" w:rsidRPr="001A1F98" w:rsidRDefault="00203993" w:rsidP="00203993">
      <w:pPr>
        <w:spacing w:line="276" w:lineRule="auto"/>
        <w:ind w:left="5246" w:firstLine="1133"/>
        <w:rPr>
          <w:rFonts w:ascii="Arial" w:hAnsi="Arial" w:cs="Arial"/>
          <w:b/>
          <w:sz w:val="20"/>
          <w:szCs w:val="20"/>
          <w:u w:val="single"/>
        </w:rPr>
      </w:pPr>
      <w:r w:rsidRPr="001A1F98">
        <w:rPr>
          <w:rFonts w:ascii="Arial" w:hAnsi="Arial" w:cs="Arial"/>
          <w:b/>
          <w:sz w:val="20"/>
          <w:szCs w:val="20"/>
          <w:u w:val="single"/>
        </w:rPr>
        <w:t>Zamawiający:</w:t>
      </w:r>
    </w:p>
    <w:p w14:paraId="319C7799" w14:textId="531C587C" w:rsidR="00381753" w:rsidRDefault="00203993" w:rsidP="00203993">
      <w:pPr>
        <w:tabs>
          <w:tab w:val="right" w:pos="9070"/>
        </w:tabs>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Powiat</w:t>
      </w:r>
      <w:r>
        <w:rPr>
          <w:rFonts w:ascii="Arial" w:hAnsi="Arial" w:cs="Arial"/>
          <w:b/>
          <w:sz w:val="20"/>
          <w:szCs w:val="20"/>
        </w:rPr>
        <w:t xml:space="preserve"> Tarnowski </w:t>
      </w:r>
      <w:r w:rsidR="00381753">
        <w:rPr>
          <w:rFonts w:ascii="Arial" w:hAnsi="Arial" w:cs="Arial"/>
          <w:b/>
          <w:sz w:val="20"/>
          <w:szCs w:val="20"/>
        </w:rPr>
        <w:t>–</w:t>
      </w:r>
    </w:p>
    <w:p w14:paraId="217FBB35" w14:textId="77777777" w:rsidR="00381753" w:rsidRDefault="00203993" w:rsidP="00381753">
      <w:pPr>
        <w:tabs>
          <w:tab w:val="right" w:pos="9070"/>
        </w:tabs>
        <w:autoSpaceDE w:val="0"/>
        <w:autoSpaceDN w:val="0"/>
        <w:adjustRightInd w:val="0"/>
        <w:spacing w:line="276" w:lineRule="auto"/>
        <w:ind w:firstLine="6379"/>
        <w:contextualSpacing/>
        <w:jc w:val="both"/>
        <w:rPr>
          <w:rFonts w:ascii="Arial" w:hAnsi="Arial" w:cs="Arial"/>
          <w:b/>
          <w:sz w:val="20"/>
          <w:szCs w:val="20"/>
        </w:rPr>
      </w:pPr>
      <w:r>
        <w:rPr>
          <w:rFonts w:ascii="Arial" w:hAnsi="Arial" w:cs="Arial"/>
          <w:b/>
          <w:sz w:val="20"/>
          <w:szCs w:val="20"/>
        </w:rPr>
        <w:t xml:space="preserve">Powiatowy Zarząd Dróg </w:t>
      </w:r>
    </w:p>
    <w:p w14:paraId="49BABE59" w14:textId="3C3D9993" w:rsidR="00203993" w:rsidRPr="001A1F98" w:rsidRDefault="00203993" w:rsidP="00381753">
      <w:pPr>
        <w:tabs>
          <w:tab w:val="right" w:pos="9070"/>
        </w:tabs>
        <w:autoSpaceDE w:val="0"/>
        <w:autoSpaceDN w:val="0"/>
        <w:adjustRightInd w:val="0"/>
        <w:spacing w:line="276" w:lineRule="auto"/>
        <w:ind w:firstLine="6379"/>
        <w:contextualSpacing/>
        <w:jc w:val="both"/>
        <w:rPr>
          <w:rFonts w:ascii="Arial" w:hAnsi="Arial" w:cs="Arial"/>
          <w:b/>
          <w:sz w:val="20"/>
          <w:szCs w:val="20"/>
        </w:rPr>
      </w:pPr>
      <w:r>
        <w:rPr>
          <w:rFonts w:ascii="Arial" w:hAnsi="Arial" w:cs="Arial"/>
          <w:b/>
          <w:sz w:val="20"/>
          <w:szCs w:val="20"/>
        </w:rPr>
        <w:t xml:space="preserve">w Tarnowie </w:t>
      </w:r>
      <w:r w:rsidRPr="001A1F98">
        <w:rPr>
          <w:rFonts w:ascii="Arial" w:hAnsi="Arial" w:cs="Arial"/>
          <w:b/>
          <w:sz w:val="20"/>
          <w:szCs w:val="20"/>
        </w:rPr>
        <w:t xml:space="preserve">z/s w </w:t>
      </w:r>
      <w:r>
        <w:rPr>
          <w:rFonts w:ascii="Arial" w:hAnsi="Arial" w:cs="Arial"/>
          <w:b/>
          <w:sz w:val="20"/>
          <w:szCs w:val="20"/>
        </w:rPr>
        <w:t>Zgłobicach</w:t>
      </w:r>
    </w:p>
    <w:p w14:paraId="710CB340" w14:textId="272CA612" w:rsidR="00203993" w:rsidRPr="008727FA" w:rsidRDefault="00203993" w:rsidP="00381753">
      <w:pPr>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 xml:space="preserve">ul. </w:t>
      </w:r>
      <w:proofErr w:type="spellStart"/>
      <w:r>
        <w:rPr>
          <w:rFonts w:ascii="Arial" w:hAnsi="Arial" w:cs="Arial"/>
          <w:b/>
          <w:sz w:val="20"/>
          <w:szCs w:val="20"/>
        </w:rPr>
        <w:t>Zgłobicka</w:t>
      </w:r>
      <w:proofErr w:type="spellEnd"/>
      <w:r>
        <w:rPr>
          <w:rFonts w:ascii="Arial" w:hAnsi="Arial" w:cs="Arial"/>
          <w:b/>
          <w:sz w:val="20"/>
          <w:szCs w:val="20"/>
        </w:rPr>
        <w:t xml:space="preserve"> 8</w:t>
      </w:r>
      <w:r w:rsidR="00381753">
        <w:rPr>
          <w:rFonts w:ascii="Arial" w:hAnsi="Arial" w:cs="Arial"/>
          <w:b/>
          <w:sz w:val="20"/>
          <w:szCs w:val="20"/>
        </w:rPr>
        <w:t xml:space="preserve">, </w:t>
      </w:r>
      <w:r w:rsidRPr="001A1F98">
        <w:rPr>
          <w:rFonts w:ascii="Arial" w:hAnsi="Arial" w:cs="Arial"/>
          <w:b/>
          <w:sz w:val="20"/>
          <w:szCs w:val="20"/>
        </w:rPr>
        <w:t>3</w:t>
      </w:r>
      <w:r>
        <w:rPr>
          <w:rFonts w:ascii="Arial" w:hAnsi="Arial" w:cs="Arial"/>
          <w:b/>
          <w:sz w:val="20"/>
          <w:szCs w:val="20"/>
        </w:rPr>
        <w:t>3</w:t>
      </w:r>
      <w:r w:rsidRPr="001A1F98">
        <w:rPr>
          <w:rFonts w:ascii="Arial" w:hAnsi="Arial" w:cs="Arial"/>
          <w:b/>
          <w:sz w:val="20"/>
          <w:szCs w:val="20"/>
        </w:rPr>
        <w:t>-</w:t>
      </w:r>
      <w:r>
        <w:rPr>
          <w:rFonts w:ascii="Arial" w:hAnsi="Arial" w:cs="Arial"/>
          <w:b/>
          <w:sz w:val="20"/>
          <w:szCs w:val="20"/>
        </w:rPr>
        <w:t>113</w:t>
      </w:r>
      <w:r w:rsidRPr="001A1F98">
        <w:rPr>
          <w:rFonts w:ascii="Arial" w:hAnsi="Arial" w:cs="Arial"/>
          <w:b/>
          <w:sz w:val="20"/>
          <w:szCs w:val="20"/>
        </w:rPr>
        <w:t xml:space="preserve"> </w:t>
      </w:r>
      <w:r>
        <w:rPr>
          <w:rFonts w:ascii="Arial" w:hAnsi="Arial" w:cs="Arial"/>
          <w:b/>
          <w:sz w:val="20"/>
          <w:szCs w:val="20"/>
        </w:rPr>
        <w:t>Zgłobice</w:t>
      </w:r>
    </w:p>
    <w:p w14:paraId="71F9ABB1" w14:textId="2086DE59" w:rsidR="005F0552" w:rsidRPr="00381753" w:rsidRDefault="005F0552" w:rsidP="005F0552">
      <w:pPr>
        <w:rPr>
          <w:rFonts w:ascii="Arial" w:hAnsi="Arial" w:cs="Arial"/>
          <w:b/>
          <w:iCs/>
          <w:sz w:val="20"/>
          <w:szCs w:val="20"/>
        </w:rPr>
      </w:pPr>
      <w:r w:rsidRPr="00381753">
        <w:rPr>
          <w:rFonts w:ascii="Arial" w:hAnsi="Arial" w:cs="Arial"/>
          <w:b/>
          <w:iCs/>
          <w:sz w:val="20"/>
          <w:szCs w:val="20"/>
        </w:rPr>
        <w:t>Wykonawca:</w:t>
      </w:r>
    </w:p>
    <w:p w14:paraId="123C9878" w14:textId="77777777" w:rsidR="005F0552" w:rsidRPr="00381753" w:rsidRDefault="005F0552" w:rsidP="005F0552">
      <w:pPr>
        <w:spacing w:line="276" w:lineRule="auto"/>
        <w:ind w:right="5954"/>
        <w:rPr>
          <w:rFonts w:ascii="Arial" w:hAnsi="Arial" w:cs="Arial"/>
          <w:iCs/>
          <w:sz w:val="20"/>
          <w:szCs w:val="20"/>
        </w:rPr>
      </w:pPr>
      <w:r w:rsidRPr="00381753">
        <w:rPr>
          <w:rFonts w:ascii="Arial" w:hAnsi="Arial" w:cs="Arial"/>
          <w:iCs/>
          <w:sz w:val="20"/>
          <w:szCs w:val="20"/>
        </w:rPr>
        <w:t>………………………………………….</w:t>
      </w:r>
    </w:p>
    <w:p w14:paraId="39B1EE1D" w14:textId="77777777" w:rsidR="005F0552" w:rsidRPr="00381753" w:rsidRDefault="005F0552" w:rsidP="005F0552">
      <w:pPr>
        <w:spacing w:line="276" w:lineRule="auto"/>
        <w:ind w:right="5954"/>
        <w:rPr>
          <w:rFonts w:ascii="Arial" w:hAnsi="Arial" w:cs="Arial"/>
          <w:iCs/>
          <w:sz w:val="20"/>
          <w:szCs w:val="20"/>
        </w:rPr>
      </w:pPr>
      <w:r w:rsidRPr="00381753">
        <w:rPr>
          <w:rFonts w:ascii="Arial" w:hAnsi="Arial" w:cs="Arial"/>
          <w:iCs/>
          <w:sz w:val="20"/>
          <w:szCs w:val="20"/>
        </w:rPr>
        <w:t>…………………….……………………</w:t>
      </w:r>
    </w:p>
    <w:p w14:paraId="386425BB" w14:textId="77777777" w:rsidR="005F0552" w:rsidRPr="00381753" w:rsidRDefault="005F0552" w:rsidP="005F0552">
      <w:pPr>
        <w:ind w:right="5953"/>
        <w:rPr>
          <w:rFonts w:ascii="Arial" w:hAnsi="Arial" w:cs="Arial"/>
          <w:iCs/>
          <w:sz w:val="16"/>
          <w:szCs w:val="16"/>
        </w:rPr>
      </w:pPr>
      <w:r w:rsidRPr="00381753">
        <w:rPr>
          <w:rFonts w:ascii="Arial" w:hAnsi="Arial" w:cs="Arial"/>
          <w:iCs/>
          <w:sz w:val="16"/>
          <w:szCs w:val="16"/>
        </w:rPr>
        <w:t>(pełna nazwa/firma, adres, w zależności od podmiotu: NIP/PESEL, KRS/</w:t>
      </w:r>
      <w:proofErr w:type="spellStart"/>
      <w:r w:rsidRPr="00381753">
        <w:rPr>
          <w:rFonts w:ascii="Arial" w:hAnsi="Arial" w:cs="Arial"/>
          <w:iCs/>
          <w:sz w:val="16"/>
          <w:szCs w:val="16"/>
        </w:rPr>
        <w:t>CEiDG</w:t>
      </w:r>
      <w:proofErr w:type="spellEnd"/>
      <w:r w:rsidRPr="00381753">
        <w:rPr>
          <w:rFonts w:ascii="Arial" w:hAnsi="Arial" w:cs="Arial"/>
          <w:iCs/>
          <w:sz w:val="16"/>
          <w:szCs w:val="16"/>
        </w:rPr>
        <w:t>)</w:t>
      </w:r>
    </w:p>
    <w:p w14:paraId="75084215" w14:textId="77777777" w:rsidR="005F0552" w:rsidRPr="00381753" w:rsidRDefault="005F0552" w:rsidP="005F0552">
      <w:pPr>
        <w:rPr>
          <w:rFonts w:ascii="Arial" w:hAnsi="Arial" w:cs="Arial"/>
          <w:b/>
          <w:iCs/>
          <w:sz w:val="20"/>
          <w:szCs w:val="20"/>
          <w:u w:val="single"/>
        </w:rPr>
      </w:pPr>
      <w:r w:rsidRPr="00381753">
        <w:rPr>
          <w:rFonts w:ascii="Arial" w:hAnsi="Arial" w:cs="Arial"/>
          <w:b/>
          <w:iCs/>
          <w:sz w:val="20"/>
          <w:szCs w:val="20"/>
          <w:u w:val="single"/>
        </w:rPr>
        <w:t>reprezentowany przez:</w:t>
      </w:r>
    </w:p>
    <w:p w14:paraId="58DC26F3" w14:textId="77777777" w:rsidR="005F0552" w:rsidRPr="00381753" w:rsidRDefault="005F0552" w:rsidP="005F0552">
      <w:pPr>
        <w:spacing w:line="276" w:lineRule="auto"/>
        <w:ind w:right="5954"/>
        <w:rPr>
          <w:rFonts w:ascii="Arial" w:hAnsi="Arial" w:cs="Arial"/>
          <w:iCs/>
          <w:sz w:val="20"/>
          <w:szCs w:val="20"/>
        </w:rPr>
      </w:pPr>
      <w:r w:rsidRPr="00381753">
        <w:rPr>
          <w:rFonts w:ascii="Arial" w:hAnsi="Arial" w:cs="Arial"/>
          <w:iCs/>
          <w:sz w:val="20"/>
          <w:szCs w:val="20"/>
        </w:rPr>
        <w:t>…………………………………………</w:t>
      </w:r>
    </w:p>
    <w:p w14:paraId="733BD777" w14:textId="77777777" w:rsidR="005F0552" w:rsidRPr="00381753" w:rsidRDefault="005F0552" w:rsidP="005F0552">
      <w:pPr>
        <w:ind w:right="5953"/>
        <w:rPr>
          <w:rFonts w:ascii="Arial" w:hAnsi="Arial" w:cs="Arial"/>
          <w:iCs/>
          <w:sz w:val="16"/>
          <w:szCs w:val="16"/>
        </w:rPr>
      </w:pPr>
      <w:r w:rsidRPr="00381753">
        <w:rPr>
          <w:rFonts w:ascii="Arial" w:hAnsi="Arial" w:cs="Arial"/>
          <w:iCs/>
          <w:sz w:val="16"/>
          <w:szCs w:val="16"/>
        </w:rPr>
        <w:t>(imię, nazwisko, stanowisko/podstawa do reprezentacji)</w:t>
      </w:r>
    </w:p>
    <w:p w14:paraId="25EB043D" w14:textId="01F20681" w:rsidR="00552E30" w:rsidRPr="000515AA" w:rsidRDefault="00552E30" w:rsidP="001C657E">
      <w:pPr>
        <w:spacing w:line="276" w:lineRule="auto"/>
        <w:jc w:val="center"/>
        <w:rPr>
          <w:rFonts w:ascii="Arial" w:hAnsi="Arial" w:cs="Arial"/>
          <w:b/>
          <w:sz w:val="20"/>
          <w:szCs w:val="20"/>
          <w:u w:val="single"/>
        </w:rPr>
      </w:pPr>
      <w:r w:rsidRPr="000515AA">
        <w:rPr>
          <w:rFonts w:ascii="Arial" w:hAnsi="Arial" w:cs="Arial"/>
          <w:b/>
          <w:sz w:val="20"/>
          <w:szCs w:val="20"/>
          <w:u w:val="single"/>
        </w:rPr>
        <w:t xml:space="preserve">Oświadczenie </w:t>
      </w:r>
      <w:r w:rsidR="004633C6">
        <w:rPr>
          <w:rFonts w:ascii="Arial" w:hAnsi="Arial" w:cs="Arial"/>
          <w:b/>
          <w:sz w:val="20"/>
          <w:szCs w:val="20"/>
          <w:u w:val="single"/>
        </w:rPr>
        <w:t>W</w:t>
      </w:r>
      <w:r w:rsidRPr="000515AA">
        <w:rPr>
          <w:rFonts w:ascii="Arial" w:hAnsi="Arial" w:cs="Arial"/>
          <w:b/>
          <w:sz w:val="20"/>
          <w:szCs w:val="20"/>
          <w:u w:val="single"/>
        </w:rPr>
        <w:t xml:space="preserve">ykonawcy </w:t>
      </w:r>
    </w:p>
    <w:p w14:paraId="440E6EA1" w14:textId="1B327C1A" w:rsidR="00552E30" w:rsidRPr="000515AA" w:rsidRDefault="00552E30" w:rsidP="001C657E">
      <w:pPr>
        <w:spacing w:line="276" w:lineRule="auto"/>
        <w:jc w:val="center"/>
        <w:rPr>
          <w:rFonts w:ascii="Arial" w:hAnsi="Arial" w:cs="Arial"/>
          <w:b/>
          <w:sz w:val="20"/>
          <w:szCs w:val="20"/>
        </w:rPr>
      </w:pPr>
      <w:r w:rsidRPr="000515AA">
        <w:rPr>
          <w:rFonts w:ascii="Arial" w:hAnsi="Arial" w:cs="Arial"/>
          <w:b/>
          <w:sz w:val="20"/>
          <w:szCs w:val="20"/>
        </w:rPr>
        <w:t xml:space="preserve">składane na podstawie art. </w:t>
      </w:r>
      <w:r w:rsidR="00ED3DF3">
        <w:rPr>
          <w:rFonts w:ascii="Arial" w:hAnsi="Arial" w:cs="Arial"/>
          <w:b/>
          <w:sz w:val="20"/>
          <w:szCs w:val="20"/>
        </w:rPr>
        <w:t>125</w:t>
      </w:r>
      <w:r w:rsidRPr="000515AA">
        <w:rPr>
          <w:rFonts w:ascii="Arial" w:hAnsi="Arial" w:cs="Arial"/>
          <w:b/>
          <w:sz w:val="20"/>
          <w:szCs w:val="20"/>
        </w:rPr>
        <w:t xml:space="preserve"> ust. 1 ustawy z dnia </w:t>
      </w:r>
      <w:r w:rsidR="00ED3DF3">
        <w:rPr>
          <w:rFonts w:ascii="Arial" w:hAnsi="Arial" w:cs="Arial"/>
          <w:b/>
          <w:sz w:val="20"/>
          <w:szCs w:val="20"/>
        </w:rPr>
        <w:t>11 września 2019</w:t>
      </w:r>
      <w:r w:rsidRPr="000515AA">
        <w:rPr>
          <w:rFonts w:ascii="Arial" w:hAnsi="Arial" w:cs="Arial"/>
          <w:b/>
          <w:sz w:val="20"/>
          <w:szCs w:val="20"/>
        </w:rPr>
        <w:t xml:space="preserve"> r. </w:t>
      </w:r>
    </w:p>
    <w:p w14:paraId="78B6E17D" w14:textId="103203A2" w:rsidR="00552E30" w:rsidRPr="000515AA" w:rsidRDefault="00552E30" w:rsidP="001C657E">
      <w:pPr>
        <w:spacing w:line="276" w:lineRule="auto"/>
        <w:jc w:val="center"/>
        <w:rPr>
          <w:rFonts w:ascii="Arial" w:hAnsi="Arial" w:cs="Arial"/>
          <w:b/>
          <w:sz w:val="20"/>
          <w:szCs w:val="20"/>
        </w:rPr>
      </w:pPr>
      <w:r w:rsidRPr="000515AA">
        <w:rPr>
          <w:rFonts w:ascii="Arial" w:hAnsi="Arial" w:cs="Arial"/>
          <w:b/>
          <w:sz w:val="20"/>
          <w:szCs w:val="20"/>
        </w:rPr>
        <w:t xml:space="preserve"> Prawo zamówień publicznych </w:t>
      </w:r>
    </w:p>
    <w:p w14:paraId="1AF571CC" w14:textId="77777777" w:rsidR="00552E30" w:rsidRPr="005F0552" w:rsidRDefault="00552E30" w:rsidP="001C657E">
      <w:pPr>
        <w:spacing w:line="276" w:lineRule="auto"/>
        <w:jc w:val="center"/>
        <w:rPr>
          <w:rFonts w:ascii="Arial" w:hAnsi="Arial" w:cs="Arial"/>
          <w:b/>
          <w:sz w:val="12"/>
          <w:szCs w:val="12"/>
        </w:rPr>
      </w:pPr>
    </w:p>
    <w:p w14:paraId="551B5C7A" w14:textId="77777777" w:rsidR="00552E30" w:rsidRPr="005F0552" w:rsidRDefault="00552E30" w:rsidP="001C657E">
      <w:pPr>
        <w:spacing w:before="120" w:line="276" w:lineRule="auto"/>
        <w:jc w:val="center"/>
        <w:rPr>
          <w:rFonts w:ascii="Arial" w:hAnsi="Arial" w:cs="Arial"/>
          <w:sz w:val="8"/>
          <w:szCs w:val="8"/>
        </w:rPr>
      </w:pPr>
      <w:r w:rsidRPr="000515AA">
        <w:rPr>
          <w:rFonts w:ascii="Arial" w:hAnsi="Arial" w:cs="Arial"/>
          <w:b/>
          <w:sz w:val="20"/>
          <w:szCs w:val="20"/>
          <w:u w:val="single"/>
        </w:rPr>
        <w:t xml:space="preserve">DOTYCZĄCE SPEŁNIANIA WARUNKÓW UDZIAŁU W POSTĘPOWANIU </w:t>
      </w:r>
      <w:r w:rsidRPr="000515AA">
        <w:rPr>
          <w:rFonts w:ascii="Arial" w:hAnsi="Arial" w:cs="Arial"/>
          <w:b/>
          <w:sz w:val="20"/>
          <w:szCs w:val="20"/>
          <w:u w:val="single"/>
        </w:rPr>
        <w:br/>
      </w:r>
    </w:p>
    <w:p w14:paraId="3C79BC37" w14:textId="7BC5B703" w:rsidR="00552E30" w:rsidRPr="00465767" w:rsidRDefault="00552E30" w:rsidP="00465767">
      <w:pPr>
        <w:tabs>
          <w:tab w:val="left" w:pos="21362"/>
        </w:tabs>
        <w:spacing w:line="276" w:lineRule="auto"/>
        <w:jc w:val="both"/>
        <w:rPr>
          <w:rFonts w:asciiTheme="minorHAnsi" w:hAnsiTheme="minorHAnsi" w:cstheme="minorHAnsi"/>
          <w:b/>
        </w:rPr>
      </w:pPr>
      <w:r w:rsidRPr="00164DA8">
        <w:rPr>
          <w:rFonts w:ascii="Arial" w:hAnsi="Arial" w:cs="Arial"/>
          <w:sz w:val="20"/>
          <w:szCs w:val="20"/>
        </w:rPr>
        <w:t xml:space="preserve">Na potrzeby postępowania o udzielenie zamówienia publicznego </w:t>
      </w:r>
      <w:r w:rsidR="00B23E92" w:rsidRPr="00164DA8">
        <w:rPr>
          <w:rFonts w:ascii="Arial" w:hAnsi="Arial" w:cs="Arial"/>
          <w:sz w:val="20"/>
          <w:szCs w:val="20"/>
        </w:rPr>
        <w:t xml:space="preserve">na realizację </w:t>
      </w:r>
      <w:r w:rsidR="00164DA8" w:rsidRPr="00164DA8">
        <w:rPr>
          <w:rFonts w:ascii="Arial" w:hAnsi="Arial" w:cs="Arial"/>
          <w:sz w:val="20"/>
          <w:szCs w:val="20"/>
        </w:rPr>
        <w:t xml:space="preserve">usługi </w:t>
      </w:r>
      <w:r w:rsidR="00B23E92" w:rsidRPr="00164DA8">
        <w:rPr>
          <w:rFonts w:ascii="Arial" w:hAnsi="Arial" w:cs="Arial"/>
          <w:sz w:val="20"/>
          <w:szCs w:val="20"/>
        </w:rPr>
        <w:t>pn.</w:t>
      </w:r>
      <w:bookmarkStart w:id="0" w:name="_Hlk104454363"/>
      <w:r w:rsidR="00164DA8" w:rsidRPr="00164DA8">
        <w:rPr>
          <w:rFonts w:ascii="Arial" w:hAnsi="Arial" w:cs="Arial"/>
          <w:bCs/>
          <w:sz w:val="20"/>
          <w:szCs w:val="20"/>
        </w:rPr>
        <w:t>:</w:t>
      </w:r>
      <w:bookmarkStart w:id="1" w:name="_Hlk75242978"/>
      <w:bookmarkStart w:id="2" w:name="_Hlk110851815"/>
      <w:r w:rsidR="00465767" w:rsidRPr="00465767">
        <w:rPr>
          <w:rFonts w:asciiTheme="minorHAnsi" w:hAnsiTheme="minorHAnsi" w:cstheme="minorHAnsi"/>
          <w:b/>
        </w:rPr>
        <w:t xml:space="preserve"> </w:t>
      </w:r>
      <w:bookmarkEnd w:id="0"/>
      <w:bookmarkEnd w:id="1"/>
      <w:bookmarkEnd w:id="2"/>
      <w:r w:rsidR="00A949FA" w:rsidRPr="00A949FA">
        <w:rPr>
          <w:rFonts w:asciiTheme="minorHAnsi" w:hAnsiTheme="minorHAnsi" w:cstheme="minorHAnsi"/>
          <w:b/>
        </w:rPr>
        <w:t xml:space="preserve">„Wykonanie dokumentacji projektowo-budowlanej w ramach zadania pn.: Stabilizacja osuwiska nr 54755 celem zabezpieczenia drogi powiatowej nr 1381K relacji Tuchów – Zalasowa- Lubcza – </w:t>
      </w:r>
      <w:proofErr w:type="spellStart"/>
      <w:r w:rsidR="00A949FA" w:rsidRPr="00A949FA">
        <w:rPr>
          <w:rFonts w:asciiTheme="minorHAnsi" w:hAnsiTheme="minorHAnsi" w:cstheme="minorHAnsi"/>
          <w:b/>
        </w:rPr>
        <w:t>Dęborzyn</w:t>
      </w:r>
      <w:proofErr w:type="spellEnd"/>
      <w:r w:rsidR="00A949FA" w:rsidRPr="00A949FA">
        <w:rPr>
          <w:rFonts w:asciiTheme="minorHAnsi" w:hAnsiTheme="minorHAnsi" w:cstheme="minorHAnsi"/>
          <w:b/>
        </w:rPr>
        <w:t xml:space="preserve"> w km 3+640-3+660 w m. Zalasowa, gmina Ryglice, powiat tarnowski”</w:t>
      </w:r>
      <w:r w:rsidR="00A949FA">
        <w:rPr>
          <w:rFonts w:asciiTheme="minorHAnsi" w:hAnsiTheme="minorHAnsi" w:cstheme="minorHAnsi"/>
          <w:b/>
        </w:rPr>
        <w:t xml:space="preserve"> </w:t>
      </w:r>
      <w:r w:rsidRPr="00164DA8">
        <w:rPr>
          <w:rFonts w:ascii="Arial" w:hAnsi="Arial" w:cs="Arial"/>
          <w:sz w:val="20"/>
          <w:szCs w:val="20"/>
        </w:rPr>
        <w:t xml:space="preserve">prowadzonego przez </w:t>
      </w:r>
      <w:r w:rsidR="00E67ABA" w:rsidRPr="00164DA8">
        <w:rPr>
          <w:rFonts w:ascii="Arial" w:hAnsi="Arial" w:cs="Arial"/>
          <w:sz w:val="20"/>
          <w:szCs w:val="20"/>
        </w:rPr>
        <w:t xml:space="preserve">Powiat Tarnowski - </w:t>
      </w:r>
      <w:r w:rsidRPr="00164DA8">
        <w:rPr>
          <w:rFonts w:ascii="Arial" w:hAnsi="Arial" w:cs="Arial"/>
          <w:sz w:val="20"/>
          <w:szCs w:val="20"/>
        </w:rPr>
        <w:t xml:space="preserve">Powiatowy Zarząd Dróg w </w:t>
      </w:r>
      <w:r w:rsidR="008727FA" w:rsidRPr="00164DA8">
        <w:rPr>
          <w:rFonts w:ascii="Arial" w:hAnsi="Arial" w:cs="Arial"/>
          <w:sz w:val="20"/>
          <w:szCs w:val="20"/>
        </w:rPr>
        <w:t>Tarnowie</w:t>
      </w:r>
      <w:r w:rsidRPr="00164DA8">
        <w:rPr>
          <w:rFonts w:ascii="Arial" w:hAnsi="Arial" w:cs="Arial"/>
          <w:sz w:val="20"/>
          <w:szCs w:val="20"/>
        </w:rPr>
        <w:t xml:space="preserve"> z</w:t>
      </w:r>
      <w:r w:rsidR="00F30544" w:rsidRPr="00164DA8">
        <w:rPr>
          <w:rFonts w:ascii="Arial" w:hAnsi="Arial" w:cs="Arial"/>
          <w:sz w:val="20"/>
          <w:szCs w:val="20"/>
        </w:rPr>
        <w:t xml:space="preserve"> </w:t>
      </w:r>
      <w:r w:rsidRPr="00164DA8">
        <w:rPr>
          <w:rFonts w:ascii="Arial" w:hAnsi="Arial" w:cs="Arial"/>
          <w:sz w:val="20"/>
          <w:szCs w:val="20"/>
        </w:rPr>
        <w:t>s</w:t>
      </w:r>
      <w:r w:rsidR="00F30544" w:rsidRPr="00164DA8">
        <w:rPr>
          <w:rFonts w:ascii="Arial" w:hAnsi="Arial" w:cs="Arial"/>
          <w:sz w:val="20"/>
          <w:szCs w:val="20"/>
        </w:rPr>
        <w:t>iedzibą</w:t>
      </w:r>
      <w:r w:rsidRPr="00164DA8">
        <w:rPr>
          <w:rFonts w:ascii="Arial" w:hAnsi="Arial" w:cs="Arial"/>
          <w:sz w:val="20"/>
          <w:szCs w:val="20"/>
        </w:rPr>
        <w:t xml:space="preserve"> w </w:t>
      </w:r>
      <w:r w:rsidR="008727FA" w:rsidRPr="00164DA8">
        <w:rPr>
          <w:rFonts w:ascii="Arial" w:hAnsi="Arial" w:cs="Arial"/>
          <w:sz w:val="20"/>
          <w:szCs w:val="20"/>
        </w:rPr>
        <w:t>Zgłobicach</w:t>
      </w:r>
      <w:r w:rsidRPr="00164DA8">
        <w:rPr>
          <w:rFonts w:ascii="Arial" w:hAnsi="Arial" w:cs="Arial"/>
          <w:i/>
          <w:sz w:val="20"/>
          <w:szCs w:val="20"/>
        </w:rPr>
        <w:t xml:space="preserve">, </w:t>
      </w:r>
      <w:r w:rsidRPr="00164DA8">
        <w:rPr>
          <w:rFonts w:ascii="Arial" w:hAnsi="Arial" w:cs="Arial"/>
          <w:sz w:val="20"/>
          <w:szCs w:val="20"/>
        </w:rPr>
        <w:t>oświadczam, co następuje:</w:t>
      </w:r>
    </w:p>
    <w:p w14:paraId="013257D1" w14:textId="77777777" w:rsidR="003D4E9B" w:rsidRPr="000515AA" w:rsidRDefault="003D4E9B" w:rsidP="001C657E">
      <w:pPr>
        <w:spacing w:line="276" w:lineRule="auto"/>
        <w:jc w:val="both"/>
        <w:rPr>
          <w:rFonts w:ascii="Arial" w:hAnsi="Arial" w:cs="Arial"/>
          <w:sz w:val="20"/>
          <w:szCs w:val="20"/>
        </w:rPr>
      </w:pPr>
    </w:p>
    <w:p w14:paraId="2536634C" w14:textId="77777777" w:rsidR="00552E30" w:rsidRPr="000515AA" w:rsidRDefault="00552E30" w:rsidP="001C657E">
      <w:pPr>
        <w:shd w:val="clear" w:color="auto" w:fill="BFBFBF"/>
        <w:spacing w:line="276" w:lineRule="auto"/>
        <w:jc w:val="center"/>
        <w:rPr>
          <w:rFonts w:ascii="Arial" w:hAnsi="Arial" w:cs="Arial"/>
          <w:b/>
          <w:sz w:val="20"/>
          <w:szCs w:val="20"/>
        </w:rPr>
      </w:pPr>
      <w:bookmarkStart w:id="3" w:name="_Hlk102983944"/>
      <w:r w:rsidRPr="000515AA">
        <w:rPr>
          <w:rFonts w:ascii="Arial" w:hAnsi="Arial" w:cs="Arial"/>
          <w:b/>
          <w:sz w:val="20"/>
          <w:szCs w:val="20"/>
        </w:rPr>
        <w:t>INFORMACJA DOTYCZĄCA WYKONAWCY:</w:t>
      </w:r>
    </w:p>
    <w:bookmarkEnd w:id="3"/>
    <w:p w14:paraId="6C71318A" w14:textId="77777777" w:rsidR="00987561" w:rsidRDefault="00987561" w:rsidP="00987561">
      <w:pPr>
        <w:pStyle w:val="Akapitzlist"/>
        <w:spacing w:line="276" w:lineRule="auto"/>
        <w:ind w:left="284"/>
        <w:jc w:val="both"/>
        <w:rPr>
          <w:rFonts w:ascii="Arial" w:hAnsi="Arial" w:cs="Arial"/>
          <w:sz w:val="20"/>
          <w:szCs w:val="20"/>
        </w:rPr>
      </w:pPr>
    </w:p>
    <w:p w14:paraId="328C21DE" w14:textId="71F4F8F2" w:rsidR="00552E30" w:rsidRPr="00987561" w:rsidRDefault="00552E30" w:rsidP="0096103C">
      <w:pPr>
        <w:pStyle w:val="Akapitzlist"/>
        <w:numPr>
          <w:ilvl w:val="0"/>
          <w:numId w:val="34"/>
        </w:numPr>
        <w:spacing w:line="360" w:lineRule="auto"/>
        <w:ind w:left="284" w:hanging="284"/>
        <w:jc w:val="both"/>
        <w:rPr>
          <w:rFonts w:ascii="Arial" w:hAnsi="Arial" w:cs="Arial"/>
          <w:sz w:val="20"/>
          <w:szCs w:val="20"/>
        </w:rPr>
      </w:pPr>
      <w:r w:rsidRPr="00987561">
        <w:rPr>
          <w:rFonts w:ascii="Arial" w:hAnsi="Arial" w:cs="Arial"/>
          <w:sz w:val="20"/>
          <w:szCs w:val="20"/>
        </w:rPr>
        <w:t>Oświadczam, że spełniam warunki udziału w postępowaniu określone przez Zamawiającego w Specyfikacji Warunków Zamówienia w zakresie:</w:t>
      </w:r>
    </w:p>
    <w:p w14:paraId="44FC1186" w14:textId="2AFD94E9" w:rsidR="00552E30" w:rsidRPr="00834B7E" w:rsidRDefault="00552E30" w:rsidP="0096103C">
      <w:pPr>
        <w:pStyle w:val="Akapitzlist"/>
        <w:numPr>
          <w:ilvl w:val="0"/>
          <w:numId w:val="13"/>
        </w:numPr>
        <w:spacing w:line="360" w:lineRule="auto"/>
        <w:ind w:left="284" w:hanging="284"/>
        <w:jc w:val="both"/>
        <w:rPr>
          <w:rFonts w:ascii="Arial" w:hAnsi="Arial" w:cs="Arial"/>
          <w:sz w:val="20"/>
          <w:szCs w:val="20"/>
        </w:rPr>
      </w:pPr>
      <w:r w:rsidRPr="00834B7E">
        <w:rPr>
          <w:rFonts w:ascii="Arial" w:hAnsi="Arial" w:cs="Arial"/>
          <w:sz w:val="20"/>
          <w:szCs w:val="20"/>
        </w:rPr>
        <w:t>kompetencji lub uprawnień do prowadzenia określonej działalności zawodowej, o ile wynika to z</w:t>
      </w:r>
      <w:r w:rsidR="001C657E" w:rsidRPr="00834B7E">
        <w:rPr>
          <w:rFonts w:ascii="Arial" w:hAnsi="Arial" w:cs="Arial"/>
          <w:sz w:val="20"/>
          <w:szCs w:val="20"/>
        </w:rPr>
        <w:t xml:space="preserve"> </w:t>
      </w:r>
      <w:r w:rsidRPr="00834B7E">
        <w:rPr>
          <w:rFonts w:ascii="Arial" w:hAnsi="Arial" w:cs="Arial"/>
          <w:sz w:val="20"/>
          <w:szCs w:val="20"/>
        </w:rPr>
        <w:t xml:space="preserve">odrębnych przepisów – zgodnie z warunkami określonymi przez </w:t>
      </w:r>
      <w:r w:rsidR="008727FA" w:rsidRPr="00834B7E">
        <w:rPr>
          <w:rFonts w:ascii="Arial" w:hAnsi="Arial" w:cs="Arial"/>
          <w:sz w:val="20"/>
          <w:szCs w:val="20"/>
        </w:rPr>
        <w:t>Z</w:t>
      </w:r>
      <w:r w:rsidRPr="00834B7E">
        <w:rPr>
          <w:rFonts w:ascii="Arial" w:hAnsi="Arial" w:cs="Arial"/>
          <w:sz w:val="20"/>
          <w:szCs w:val="20"/>
        </w:rPr>
        <w:t>amawiającego,</w:t>
      </w:r>
    </w:p>
    <w:p w14:paraId="15390D49" w14:textId="77C42238" w:rsidR="00552E30" w:rsidRPr="000515AA" w:rsidRDefault="00552E30" w:rsidP="0096103C">
      <w:pPr>
        <w:numPr>
          <w:ilvl w:val="0"/>
          <w:numId w:val="13"/>
        </w:numPr>
        <w:spacing w:line="360" w:lineRule="auto"/>
        <w:ind w:left="284" w:hanging="284"/>
        <w:jc w:val="both"/>
        <w:rPr>
          <w:rFonts w:ascii="Arial" w:hAnsi="Arial" w:cs="Arial"/>
          <w:sz w:val="20"/>
          <w:szCs w:val="20"/>
        </w:rPr>
      </w:pPr>
      <w:r w:rsidRPr="000515AA">
        <w:rPr>
          <w:rFonts w:ascii="Arial" w:hAnsi="Arial" w:cs="Arial"/>
          <w:sz w:val="20"/>
          <w:szCs w:val="20"/>
        </w:rPr>
        <w:t xml:space="preserve">sytuacji ekonomicznej lub finansowej – zgodnie z warunkami określonymi przez </w:t>
      </w:r>
      <w:r w:rsidR="008727FA">
        <w:rPr>
          <w:rFonts w:ascii="Arial" w:hAnsi="Arial" w:cs="Arial"/>
          <w:sz w:val="20"/>
          <w:szCs w:val="20"/>
        </w:rPr>
        <w:t>Z</w:t>
      </w:r>
      <w:r w:rsidRPr="000515AA">
        <w:rPr>
          <w:rFonts w:ascii="Arial" w:hAnsi="Arial" w:cs="Arial"/>
          <w:sz w:val="20"/>
          <w:szCs w:val="20"/>
        </w:rPr>
        <w:t>amawiającego,</w:t>
      </w:r>
    </w:p>
    <w:p w14:paraId="48BF678F" w14:textId="0DCDFB8B" w:rsidR="00552E30" w:rsidRDefault="00552E30" w:rsidP="0096103C">
      <w:pPr>
        <w:numPr>
          <w:ilvl w:val="0"/>
          <w:numId w:val="13"/>
        </w:numPr>
        <w:spacing w:line="360" w:lineRule="auto"/>
        <w:ind w:left="284" w:hanging="284"/>
        <w:jc w:val="both"/>
        <w:rPr>
          <w:rFonts w:ascii="Arial" w:hAnsi="Arial" w:cs="Arial"/>
          <w:sz w:val="20"/>
          <w:szCs w:val="20"/>
        </w:rPr>
      </w:pPr>
      <w:r w:rsidRPr="000515AA">
        <w:rPr>
          <w:rFonts w:ascii="Arial" w:hAnsi="Arial" w:cs="Arial"/>
          <w:sz w:val="20"/>
          <w:szCs w:val="20"/>
        </w:rPr>
        <w:t xml:space="preserve">zdolności technicznej lub zawodowej – zgodnie z warunkami określonymi przez </w:t>
      </w:r>
      <w:r w:rsidR="008727FA">
        <w:rPr>
          <w:rFonts w:ascii="Arial" w:hAnsi="Arial" w:cs="Arial"/>
          <w:sz w:val="20"/>
          <w:szCs w:val="20"/>
        </w:rPr>
        <w:t>Z</w:t>
      </w:r>
      <w:r w:rsidRPr="000515AA">
        <w:rPr>
          <w:rFonts w:ascii="Arial" w:hAnsi="Arial" w:cs="Arial"/>
          <w:sz w:val="20"/>
          <w:szCs w:val="20"/>
        </w:rPr>
        <w:t xml:space="preserve">amawiającego.  </w:t>
      </w:r>
    </w:p>
    <w:p w14:paraId="0281D449" w14:textId="23E8CECE" w:rsidR="00834B7E" w:rsidRPr="0096103C" w:rsidRDefault="00450FAD" w:rsidP="0096103C">
      <w:pPr>
        <w:pStyle w:val="Akapitzlist"/>
        <w:widowControl w:val="0"/>
        <w:numPr>
          <w:ilvl w:val="0"/>
          <w:numId w:val="34"/>
        </w:numPr>
        <w:suppressAutoHyphens w:val="0"/>
        <w:spacing w:line="360" w:lineRule="auto"/>
        <w:ind w:left="284" w:hanging="284"/>
        <w:jc w:val="both"/>
        <w:rPr>
          <w:rFonts w:ascii="Arial" w:hAnsi="Arial" w:cs="Arial"/>
          <w:sz w:val="20"/>
          <w:szCs w:val="20"/>
          <w:lang w:eastAsia="zh-CN"/>
        </w:rPr>
      </w:pPr>
      <w:r>
        <w:rPr>
          <w:rFonts w:ascii="Arial" w:hAnsi="Arial" w:cs="Arial"/>
          <w:sz w:val="20"/>
          <w:szCs w:val="20"/>
          <w:lang w:val="pl-PL" w:eastAsia="zh-CN"/>
        </w:rPr>
        <w:t>Oświadczam, że w</w:t>
      </w:r>
      <w:proofErr w:type="spellStart"/>
      <w:r w:rsidR="00834B7E" w:rsidRPr="0096103C">
        <w:rPr>
          <w:rFonts w:ascii="Arial" w:hAnsi="Arial" w:cs="Arial"/>
          <w:color w:val="000000"/>
          <w:sz w:val="20"/>
          <w:szCs w:val="20"/>
          <w:lang w:eastAsia="zh-CN"/>
        </w:rPr>
        <w:t>arunki</w:t>
      </w:r>
      <w:proofErr w:type="spellEnd"/>
      <w:r w:rsidR="00834B7E" w:rsidRPr="0096103C">
        <w:rPr>
          <w:rFonts w:ascii="Arial" w:hAnsi="Arial" w:cs="Arial"/>
          <w:color w:val="000000"/>
          <w:sz w:val="20"/>
          <w:szCs w:val="20"/>
          <w:lang w:eastAsia="zh-CN"/>
        </w:rPr>
        <w:t xml:space="preserve"> udziału w postępowaniu określone przez Zamawiającego w ogłoszeniu o zamówieniu oraz Specyfikacji Warunków Zamówienia</w:t>
      </w:r>
      <w:r>
        <w:rPr>
          <w:rFonts w:ascii="Arial" w:hAnsi="Arial" w:cs="Arial"/>
          <w:color w:val="000000"/>
          <w:sz w:val="20"/>
          <w:szCs w:val="20"/>
          <w:lang w:val="pl-PL" w:eastAsia="zh-CN"/>
        </w:rPr>
        <w:t xml:space="preserve"> spełniam</w:t>
      </w:r>
      <w:r w:rsidR="00834B7E" w:rsidRPr="0096103C">
        <w:rPr>
          <w:rFonts w:ascii="Arial" w:hAnsi="Arial" w:cs="Arial"/>
          <w:color w:val="000000"/>
          <w:sz w:val="20"/>
          <w:szCs w:val="20"/>
          <w:lang w:eastAsia="zh-CN"/>
        </w:rPr>
        <w:t xml:space="preserve">: </w:t>
      </w:r>
    </w:p>
    <w:p w14:paraId="49B9A60C" w14:textId="0AF99637" w:rsidR="00834B7E" w:rsidRPr="0096103C" w:rsidRDefault="00834B7E" w:rsidP="00987561">
      <w:pPr>
        <w:widowControl w:val="0"/>
        <w:numPr>
          <w:ilvl w:val="0"/>
          <w:numId w:val="32"/>
        </w:numPr>
        <w:suppressAutoHyphens w:val="0"/>
        <w:spacing w:line="360" w:lineRule="auto"/>
        <w:ind w:left="567" w:hanging="283"/>
        <w:jc w:val="both"/>
        <w:rPr>
          <w:rFonts w:ascii="Arial" w:hAnsi="Arial" w:cs="Arial"/>
          <w:sz w:val="20"/>
          <w:szCs w:val="20"/>
          <w:lang w:eastAsia="zh-CN"/>
        </w:rPr>
      </w:pPr>
      <w:r w:rsidRPr="0096103C">
        <w:rPr>
          <w:rFonts w:ascii="Arial" w:hAnsi="Arial" w:cs="Arial"/>
          <w:sz w:val="20"/>
          <w:szCs w:val="20"/>
          <w:lang w:eastAsia="zh-CN"/>
        </w:rPr>
        <w:t>samodzielnie*</w:t>
      </w:r>
      <w:r w:rsidR="00826080" w:rsidRPr="0096103C">
        <w:rPr>
          <w:rFonts w:ascii="Arial" w:hAnsi="Arial" w:cs="Arial"/>
          <w:sz w:val="20"/>
          <w:szCs w:val="20"/>
          <w:lang w:eastAsia="zh-CN"/>
        </w:rPr>
        <w:t xml:space="preserve"> </w:t>
      </w:r>
      <w:r w:rsidR="00826080" w:rsidRPr="0096103C">
        <w:rPr>
          <w:rFonts w:ascii="Arial" w:hAnsi="Arial" w:cs="Arial"/>
          <w:i/>
          <w:iCs/>
          <w:sz w:val="20"/>
          <w:szCs w:val="20"/>
          <w:lang w:eastAsia="zh-CN"/>
        </w:rPr>
        <w:t>(nie dotyczy Spółki cywilnej)</w:t>
      </w:r>
    </w:p>
    <w:p w14:paraId="7223F6AC" w14:textId="4197BDA6" w:rsidR="00834B7E" w:rsidRPr="0096103C" w:rsidRDefault="00834B7E" w:rsidP="00987561">
      <w:pPr>
        <w:widowControl w:val="0"/>
        <w:numPr>
          <w:ilvl w:val="0"/>
          <w:numId w:val="32"/>
        </w:numPr>
        <w:suppressAutoHyphens w:val="0"/>
        <w:spacing w:line="360" w:lineRule="auto"/>
        <w:ind w:left="567" w:hanging="283"/>
        <w:jc w:val="both"/>
        <w:rPr>
          <w:rFonts w:ascii="Arial" w:hAnsi="Arial" w:cs="Arial"/>
          <w:sz w:val="20"/>
          <w:szCs w:val="20"/>
          <w:lang w:eastAsia="zh-CN"/>
        </w:rPr>
      </w:pPr>
      <w:r w:rsidRPr="0096103C">
        <w:rPr>
          <w:rFonts w:ascii="Arial" w:hAnsi="Arial" w:cs="Arial"/>
          <w:sz w:val="20"/>
          <w:szCs w:val="20"/>
          <w:lang w:eastAsia="zh-CN"/>
        </w:rPr>
        <w:t xml:space="preserve">wspólnie z innym Wykonawcą (innymi Wykonawcami) ubiegającym/i się o udzielenie zamówienia, </w:t>
      </w:r>
      <w:r w:rsidR="00987561" w:rsidRPr="0096103C">
        <w:rPr>
          <w:rFonts w:ascii="Arial" w:hAnsi="Arial" w:cs="Arial"/>
          <w:sz w:val="20"/>
          <w:szCs w:val="20"/>
          <w:lang w:eastAsia="zh-CN"/>
        </w:rPr>
        <w:t xml:space="preserve">                 </w:t>
      </w:r>
      <w:r w:rsidRPr="0096103C">
        <w:rPr>
          <w:rFonts w:ascii="Arial" w:hAnsi="Arial" w:cs="Arial"/>
          <w:sz w:val="20"/>
          <w:szCs w:val="20"/>
          <w:lang w:eastAsia="zh-CN"/>
        </w:rPr>
        <w:t>w związku z czym w załączeniu przedkłada się oświadczenie, z którego wynika, które roboty budowlane lub usługi wykonają poszczególni Wykonawcy – wg </w:t>
      </w:r>
      <w:r w:rsidRPr="0096103C">
        <w:rPr>
          <w:rFonts w:ascii="Arial" w:hAnsi="Arial" w:cs="Arial"/>
          <w:b/>
          <w:sz w:val="20"/>
          <w:szCs w:val="20"/>
          <w:lang w:eastAsia="zh-CN"/>
        </w:rPr>
        <w:t>załącznika nr </w:t>
      </w:r>
      <w:r w:rsidR="00164DA8">
        <w:rPr>
          <w:rFonts w:ascii="Arial" w:hAnsi="Arial" w:cs="Arial"/>
          <w:b/>
          <w:sz w:val="20"/>
          <w:szCs w:val="20"/>
          <w:lang w:eastAsia="zh-CN"/>
        </w:rPr>
        <w:t>9</w:t>
      </w:r>
      <w:r w:rsidRPr="0096103C">
        <w:rPr>
          <w:rFonts w:ascii="Arial" w:hAnsi="Arial" w:cs="Arial"/>
          <w:sz w:val="20"/>
          <w:szCs w:val="20"/>
          <w:lang w:eastAsia="zh-CN"/>
        </w:rPr>
        <w:t xml:space="preserve"> do SWZ*</w:t>
      </w:r>
    </w:p>
    <w:p w14:paraId="43426CB5" w14:textId="4192577D" w:rsidR="0018741F" w:rsidRPr="00400842" w:rsidRDefault="00834B7E" w:rsidP="007A2E1D">
      <w:pPr>
        <w:widowControl w:val="0"/>
        <w:numPr>
          <w:ilvl w:val="0"/>
          <w:numId w:val="32"/>
        </w:numPr>
        <w:suppressAutoHyphens w:val="0"/>
        <w:spacing w:line="360" w:lineRule="auto"/>
        <w:ind w:left="567" w:hanging="283"/>
        <w:jc w:val="both"/>
        <w:rPr>
          <w:rFonts w:ascii="Arial" w:hAnsi="Arial" w:cs="Arial"/>
          <w:bCs/>
          <w:sz w:val="20"/>
          <w:szCs w:val="20"/>
          <w:u w:val="single"/>
          <w:lang w:eastAsia="zh-CN"/>
        </w:rPr>
      </w:pPr>
      <w:r w:rsidRPr="0096103C">
        <w:rPr>
          <w:rFonts w:ascii="Arial" w:hAnsi="Arial" w:cs="Arial"/>
          <w:sz w:val="20"/>
          <w:szCs w:val="20"/>
          <w:lang w:eastAsia="zh-CN"/>
        </w:rPr>
        <w:t xml:space="preserve">polegając na zasobach innych podmiotów udostępnionych Wykonawcy w trybie art. 118 ustawy </w:t>
      </w:r>
      <w:proofErr w:type="spellStart"/>
      <w:r w:rsidRPr="0096103C">
        <w:rPr>
          <w:rFonts w:ascii="Arial" w:hAnsi="Arial" w:cs="Arial"/>
          <w:sz w:val="20"/>
          <w:szCs w:val="20"/>
          <w:lang w:eastAsia="zh-CN"/>
        </w:rPr>
        <w:t>Pzp</w:t>
      </w:r>
      <w:proofErr w:type="spellEnd"/>
      <w:r w:rsidRPr="0096103C">
        <w:rPr>
          <w:rFonts w:ascii="Arial" w:hAnsi="Arial" w:cs="Arial"/>
          <w:sz w:val="20"/>
          <w:szCs w:val="20"/>
          <w:lang w:eastAsia="zh-CN"/>
        </w:rPr>
        <w:t xml:space="preserve"> </w:t>
      </w:r>
      <w:r w:rsidR="00987561" w:rsidRPr="0096103C">
        <w:rPr>
          <w:rFonts w:ascii="Arial" w:hAnsi="Arial" w:cs="Arial"/>
          <w:sz w:val="20"/>
          <w:szCs w:val="20"/>
          <w:lang w:eastAsia="zh-CN"/>
        </w:rPr>
        <w:t xml:space="preserve"> </w:t>
      </w:r>
      <w:r w:rsidR="002B3DFE">
        <w:rPr>
          <w:rFonts w:ascii="Arial" w:hAnsi="Arial" w:cs="Arial"/>
          <w:bCs/>
          <w:sz w:val="20"/>
          <w:szCs w:val="20"/>
          <w:u w:val="single"/>
          <w:lang w:eastAsia="zh-CN"/>
        </w:rPr>
        <w:t xml:space="preserve">              </w:t>
      </w:r>
      <w:r w:rsidRPr="002B3DFE">
        <w:rPr>
          <w:rFonts w:ascii="Arial" w:hAnsi="Arial" w:cs="Arial"/>
          <w:bCs/>
          <w:kern w:val="1"/>
          <w:sz w:val="20"/>
          <w:szCs w:val="20"/>
          <w:lang w:eastAsia="zh-CN"/>
        </w:rPr>
        <w:t>w związku z czym w załączeniu przedkłada się</w:t>
      </w:r>
      <w:r w:rsidRPr="002B3DFE">
        <w:rPr>
          <w:rFonts w:ascii="Arial" w:hAnsi="Arial" w:cs="Arial"/>
          <w:b/>
          <w:kern w:val="1"/>
          <w:sz w:val="20"/>
          <w:szCs w:val="20"/>
          <w:lang w:eastAsia="zh-CN"/>
        </w:rPr>
        <w:t xml:space="preserve"> zobowiązanie podmiotu </w:t>
      </w:r>
      <w:r w:rsidRPr="002B3DFE">
        <w:rPr>
          <w:rFonts w:ascii="Arial" w:hAnsi="Arial" w:cs="Arial"/>
          <w:bCs/>
          <w:kern w:val="1"/>
          <w:sz w:val="20"/>
          <w:szCs w:val="20"/>
          <w:lang w:eastAsia="zh-CN"/>
        </w:rPr>
        <w:t xml:space="preserve">udostępniającego zasoby do oddania mu do dyspozycji niezbędnych zasobów na potrzeby realizacji danego zamówienia </w:t>
      </w:r>
      <w:r w:rsidRPr="002B3DFE">
        <w:rPr>
          <w:rFonts w:ascii="Arial" w:hAnsi="Arial" w:cs="Arial"/>
          <w:b/>
          <w:bCs/>
          <w:kern w:val="1"/>
          <w:sz w:val="20"/>
          <w:szCs w:val="20"/>
          <w:lang w:eastAsia="zh-CN"/>
        </w:rPr>
        <w:t>lub inny środek dowodowy</w:t>
      </w:r>
      <w:r w:rsidRPr="002B3DFE">
        <w:rPr>
          <w:rFonts w:ascii="Arial" w:hAnsi="Arial" w:cs="Arial"/>
          <w:bCs/>
          <w:kern w:val="1"/>
          <w:sz w:val="20"/>
          <w:szCs w:val="20"/>
          <w:lang w:eastAsia="zh-CN"/>
        </w:rPr>
        <w:t xml:space="preserve"> potwierdzający, że Wykonawca realizując zamówienie, będzie dysponował niezbędnymi zasobami tych podmiotów.*</w:t>
      </w:r>
    </w:p>
    <w:p w14:paraId="2B7C282F" w14:textId="77777777" w:rsidR="00400842" w:rsidRDefault="00400842" w:rsidP="00465767">
      <w:pPr>
        <w:widowControl w:val="0"/>
        <w:suppressAutoHyphens w:val="0"/>
        <w:spacing w:line="360" w:lineRule="auto"/>
        <w:jc w:val="both"/>
        <w:rPr>
          <w:rFonts w:ascii="Arial" w:hAnsi="Arial" w:cs="Arial"/>
          <w:bCs/>
          <w:sz w:val="20"/>
          <w:szCs w:val="20"/>
          <w:u w:val="single"/>
          <w:lang w:eastAsia="zh-CN"/>
        </w:rPr>
      </w:pPr>
    </w:p>
    <w:p w14:paraId="15209940" w14:textId="77777777" w:rsidR="00465767" w:rsidRDefault="00465767" w:rsidP="00465767">
      <w:pPr>
        <w:widowControl w:val="0"/>
        <w:suppressAutoHyphens w:val="0"/>
        <w:spacing w:line="360" w:lineRule="auto"/>
        <w:jc w:val="both"/>
        <w:rPr>
          <w:rFonts w:ascii="Arial" w:hAnsi="Arial" w:cs="Arial"/>
          <w:bCs/>
          <w:sz w:val="20"/>
          <w:szCs w:val="20"/>
          <w:u w:val="single"/>
          <w:lang w:eastAsia="zh-CN"/>
        </w:rPr>
      </w:pPr>
    </w:p>
    <w:p w14:paraId="0F2F7B3B" w14:textId="77777777" w:rsidR="00465767" w:rsidRPr="007A2E1D" w:rsidRDefault="00465767" w:rsidP="00465767">
      <w:pPr>
        <w:widowControl w:val="0"/>
        <w:suppressAutoHyphens w:val="0"/>
        <w:spacing w:line="360" w:lineRule="auto"/>
        <w:jc w:val="both"/>
        <w:rPr>
          <w:rFonts w:ascii="Arial" w:hAnsi="Arial" w:cs="Arial"/>
          <w:bCs/>
          <w:sz w:val="20"/>
          <w:szCs w:val="20"/>
          <w:u w:val="single"/>
          <w:lang w:eastAsia="zh-CN"/>
        </w:rPr>
      </w:pPr>
    </w:p>
    <w:p w14:paraId="43461946" w14:textId="6617BF16" w:rsidR="0018741F" w:rsidRPr="000515AA" w:rsidRDefault="0018741F" w:rsidP="0018741F">
      <w:pPr>
        <w:shd w:val="clear" w:color="auto" w:fill="BFBFBF"/>
        <w:spacing w:line="276" w:lineRule="auto"/>
        <w:jc w:val="center"/>
        <w:rPr>
          <w:rFonts w:ascii="Arial" w:hAnsi="Arial" w:cs="Arial"/>
          <w:b/>
          <w:sz w:val="20"/>
          <w:szCs w:val="20"/>
        </w:rPr>
      </w:pPr>
      <w:r w:rsidRPr="000515AA">
        <w:rPr>
          <w:rFonts w:ascii="Arial" w:hAnsi="Arial" w:cs="Arial"/>
          <w:b/>
          <w:sz w:val="20"/>
          <w:szCs w:val="20"/>
        </w:rPr>
        <w:t xml:space="preserve">INFORMACJA </w:t>
      </w:r>
      <w:r>
        <w:rPr>
          <w:rFonts w:ascii="Arial" w:hAnsi="Arial" w:cs="Arial"/>
          <w:b/>
          <w:sz w:val="20"/>
          <w:szCs w:val="20"/>
        </w:rPr>
        <w:t>W ZWIĄZKU Z POLEGANIEM NA ZDOLNOŚCIACH LUB SYTUACJI PODMIOTÓW UDOSTĘPNIAJĄCYCH ZASOBY</w:t>
      </w:r>
      <w:r w:rsidRPr="000515AA">
        <w:rPr>
          <w:rFonts w:ascii="Arial" w:hAnsi="Arial" w:cs="Arial"/>
          <w:b/>
          <w:sz w:val="20"/>
          <w:szCs w:val="20"/>
        </w:rPr>
        <w:t>:</w:t>
      </w:r>
    </w:p>
    <w:p w14:paraId="146F286F" w14:textId="380A93FF" w:rsidR="0018741F" w:rsidRDefault="0018741F" w:rsidP="00292412">
      <w:pPr>
        <w:widowControl w:val="0"/>
        <w:spacing w:line="360" w:lineRule="auto"/>
        <w:ind w:left="567" w:hanging="567"/>
        <w:jc w:val="both"/>
        <w:rPr>
          <w:rFonts w:ascii="Arial" w:hAnsi="Arial" w:cs="Arial"/>
          <w:bCs/>
          <w:kern w:val="1"/>
          <w:sz w:val="20"/>
          <w:szCs w:val="20"/>
          <w:lang w:eastAsia="zh-CN"/>
        </w:rPr>
      </w:pPr>
    </w:p>
    <w:p w14:paraId="09C11E6C" w14:textId="77777777" w:rsidR="00707E60" w:rsidRDefault="00707E60" w:rsidP="00707E60">
      <w:pPr>
        <w:widowControl w:val="0"/>
        <w:spacing w:line="360" w:lineRule="auto"/>
        <w:jc w:val="both"/>
        <w:rPr>
          <w:rFonts w:ascii="Arial" w:hAnsi="Arial" w:cs="Arial"/>
          <w:bCs/>
          <w:kern w:val="1"/>
          <w:sz w:val="20"/>
          <w:szCs w:val="20"/>
          <w:lang w:eastAsia="zh-CN"/>
        </w:rPr>
      </w:pPr>
      <w:r>
        <w:rPr>
          <w:rFonts w:ascii="Arial" w:hAnsi="Arial" w:cs="Arial"/>
          <w:bCs/>
          <w:kern w:val="1"/>
          <w:sz w:val="20"/>
          <w:szCs w:val="20"/>
          <w:lang w:eastAsia="zh-CN"/>
        </w:rPr>
        <w:t>Oświadczam, że w celu wykazania spełniania warunków udziału w postępowaniu, określonych przez Zamawiającego w Specyfikacji Warunków Zamówienia, polegam na zasobach następującego/</w:t>
      </w:r>
      <w:proofErr w:type="spellStart"/>
      <w:r>
        <w:rPr>
          <w:rFonts w:ascii="Arial" w:hAnsi="Arial" w:cs="Arial"/>
          <w:bCs/>
          <w:kern w:val="1"/>
          <w:sz w:val="20"/>
          <w:szCs w:val="20"/>
          <w:lang w:eastAsia="zh-CN"/>
        </w:rPr>
        <w:t>ych</w:t>
      </w:r>
      <w:proofErr w:type="spellEnd"/>
      <w:r>
        <w:rPr>
          <w:rFonts w:ascii="Arial" w:hAnsi="Arial" w:cs="Arial"/>
          <w:bCs/>
          <w:kern w:val="1"/>
          <w:sz w:val="20"/>
          <w:szCs w:val="20"/>
          <w:lang w:eastAsia="zh-CN"/>
        </w:rPr>
        <w:t xml:space="preserve"> podmiotu/ów:</w:t>
      </w:r>
    </w:p>
    <w:p w14:paraId="13F5283A" w14:textId="77777777" w:rsidR="00707E60" w:rsidRDefault="00707E60" w:rsidP="00707E60">
      <w:pPr>
        <w:widowControl w:val="0"/>
        <w:spacing w:line="360" w:lineRule="auto"/>
        <w:jc w:val="both"/>
        <w:rPr>
          <w:rFonts w:ascii="Arial" w:hAnsi="Arial" w:cs="Arial"/>
          <w:bCs/>
          <w:kern w:val="1"/>
          <w:sz w:val="20"/>
          <w:szCs w:val="20"/>
          <w:lang w:eastAsia="zh-CN"/>
        </w:rPr>
      </w:pPr>
      <w:r>
        <w:rPr>
          <w:rFonts w:ascii="Arial" w:hAnsi="Arial" w:cs="Arial"/>
          <w:bCs/>
          <w:kern w:val="1"/>
          <w:sz w:val="20"/>
          <w:szCs w:val="20"/>
          <w:lang w:eastAsia="zh-CN"/>
        </w:rPr>
        <w:t>………………………………………………………………………………………………………………………………</w:t>
      </w:r>
    </w:p>
    <w:p w14:paraId="569DAB53" w14:textId="33AC7183" w:rsidR="00707E60" w:rsidRDefault="00707E60" w:rsidP="00707E60">
      <w:pPr>
        <w:widowControl w:val="0"/>
        <w:spacing w:line="360" w:lineRule="auto"/>
        <w:jc w:val="both"/>
        <w:rPr>
          <w:rFonts w:ascii="Arial" w:hAnsi="Arial" w:cs="Arial"/>
          <w:bCs/>
          <w:kern w:val="1"/>
          <w:sz w:val="20"/>
          <w:szCs w:val="20"/>
          <w:lang w:eastAsia="zh-CN"/>
        </w:rPr>
      </w:pPr>
      <w:r>
        <w:rPr>
          <w:rFonts w:ascii="Arial" w:hAnsi="Arial" w:cs="Arial"/>
          <w:bCs/>
          <w:kern w:val="1"/>
          <w:sz w:val="20"/>
          <w:szCs w:val="20"/>
          <w:lang w:eastAsia="zh-CN"/>
        </w:rPr>
        <w:t>w następującym zakresie:</w:t>
      </w:r>
    </w:p>
    <w:p w14:paraId="08DC71C9" w14:textId="798B76D1" w:rsidR="0018741F" w:rsidRDefault="00707E60" w:rsidP="00707E60">
      <w:pPr>
        <w:widowControl w:val="0"/>
        <w:spacing w:line="360" w:lineRule="auto"/>
        <w:jc w:val="both"/>
        <w:rPr>
          <w:rFonts w:ascii="Arial" w:hAnsi="Arial" w:cs="Arial"/>
          <w:bCs/>
          <w:kern w:val="1"/>
          <w:sz w:val="20"/>
          <w:szCs w:val="20"/>
          <w:lang w:eastAsia="zh-CN"/>
        </w:rPr>
      </w:pPr>
      <w:r>
        <w:rPr>
          <w:rFonts w:ascii="Arial" w:hAnsi="Arial" w:cs="Arial"/>
          <w:bCs/>
          <w:kern w:val="1"/>
          <w:sz w:val="20"/>
          <w:szCs w:val="20"/>
          <w:lang w:eastAsia="zh-CN"/>
        </w:rPr>
        <w:t xml:space="preserve">……………………………………………………………………………………………………………………………… </w:t>
      </w:r>
    </w:p>
    <w:p w14:paraId="765A3405" w14:textId="57C335C5" w:rsidR="00707E60" w:rsidRPr="00707E60" w:rsidRDefault="00707E60" w:rsidP="00707E60">
      <w:pPr>
        <w:widowControl w:val="0"/>
        <w:spacing w:line="360" w:lineRule="auto"/>
        <w:jc w:val="both"/>
        <w:rPr>
          <w:rFonts w:ascii="Arial" w:hAnsi="Arial" w:cs="Arial"/>
          <w:bCs/>
          <w:i/>
          <w:iCs/>
          <w:kern w:val="1"/>
          <w:sz w:val="16"/>
          <w:szCs w:val="16"/>
          <w:lang w:eastAsia="zh-CN"/>
        </w:rPr>
      </w:pPr>
      <w:r w:rsidRPr="00707E60">
        <w:rPr>
          <w:rFonts w:ascii="Arial" w:hAnsi="Arial" w:cs="Arial"/>
          <w:bCs/>
          <w:i/>
          <w:iCs/>
          <w:kern w:val="1"/>
          <w:sz w:val="20"/>
          <w:szCs w:val="20"/>
          <w:lang w:eastAsia="zh-CN"/>
        </w:rPr>
        <w:t xml:space="preserve">                               </w:t>
      </w:r>
      <w:r>
        <w:rPr>
          <w:rFonts w:ascii="Arial" w:hAnsi="Arial" w:cs="Arial"/>
          <w:bCs/>
          <w:i/>
          <w:iCs/>
          <w:kern w:val="1"/>
          <w:sz w:val="20"/>
          <w:szCs w:val="20"/>
          <w:lang w:eastAsia="zh-CN"/>
        </w:rPr>
        <w:t xml:space="preserve">          </w:t>
      </w:r>
      <w:r w:rsidRPr="00707E60">
        <w:rPr>
          <w:rFonts w:ascii="Arial" w:hAnsi="Arial" w:cs="Arial"/>
          <w:bCs/>
          <w:i/>
          <w:iCs/>
          <w:kern w:val="1"/>
          <w:sz w:val="20"/>
          <w:szCs w:val="20"/>
          <w:lang w:eastAsia="zh-CN"/>
        </w:rPr>
        <w:t xml:space="preserve">  </w:t>
      </w:r>
      <w:r w:rsidRPr="00707E60">
        <w:rPr>
          <w:rFonts w:ascii="Arial" w:hAnsi="Arial" w:cs="Arial"/>
          <w:bCs/>
          <w:i/>
          <w:iCs/>
          <w:kern w:val="1"/>
          <w:sz w:val="16"/>
          <w:szCs w:val="16"/>
          <w:lang w:eastAsia="zh-CN"/>
        </w:rPr>
        <w:t>(wskazać podmiot i określić odpowiedni zakres dla wskazanego podmiotu)</w:t>
      </w:r>
    </w:p>
    <w:p w14:paraId="1793C356" w14:textId="036E2D9B" w:rsidR="00552E30" w:rsidRPr="0096103C" w:rsidRDefault="00987561" w:rsidP="0096103C">
      <w:pPr>
        <w:widowControl w:val="0"/>
        <w:spacing w:before="120" w:after="120"/>
        <w:jc w:val="both"/>
        <w:rPr>
          <w:rFonts w:ascii="Arial" w:hAnsi="Arial" w:cs="Arial"/>
          <w:b/>
          <w:kern w:val="1"/>
          <w:sz w:val="18"/>
          <w:szCs w:val="18"/>
          <w:lang w:eastAsia="zh-CN"/>
        </w:rPr>
      </w:pPr>
      <w:r w:rsidRPr="00292412">
        <w:rPr>
          <w:rFonts w:ascii="Arial" w:hAnsi="Arial" w:cs="Arial"/>
          <w:b/>
          <w:kern w:val="1"/>
          <w:sz w:val="18"/>
          <w:szCs w:val="18"/>
          <w:lang w:eastAsia="zh-CN"/>
        </w:rPr>
        <w:t>* niepotrzebne skreślić</w:t>
      </w:r>
    </w:p>
    <w:p w14:paraId="7F8A2E02" w14:textId="77777777" w:rsidR="00552E30" w:rsidRPr="000515AA" w:rsidRDefault="00552E30" w:rsidP="00552E30">
      <w:pPr>
        <w:jc w:val="right"/>
        <w:rPr>
          <w:rFonts w:ascii="Arial" w:hAnsi="Arial" w:cs="Arial"/>
          <w:i/>
          <w:sz w:val="20"/>
          <w:szCs w:val="20"/>
        </w:rPr>
      </w:pPr>
    </w:p>
    <w:p w14:paraId="7564CC87" w14:textId="673BD38A" w:rsidR="008727FA" w:rsidRPr="008727FA" w:rsidRDefault="00552E30" w:rsidP="008727FA">
      <w:pPr>
        <w:shd w:val="clear" w:color="auto" w:fill="BFBFBF"/>
        <w:spacing w:line="276" w:lineRule="auto"/>
        <w:jc w:val="both"/>
        <w:rPr>
          <w:rFonts w:ascii="Arial" w:hAnsi="Arial" w:cs="Arial"/>
          <w:b/>
          <w:sz w:val="20"/>
          <w:szCs w:val="20"/>
        </w:rPr>
      </w:pPr>
      <w:r w:rsidRPr="000515AA">
        <w:rPr>
          <w:rFonts w:ascii="Arial" w:hAnsi="Arial" w:cs="Arial"/>
          <w:b/>
          <w:sz w:val="20"/>
          <w:szCs w:val="20"/>
        </w:rPr>
        <w:t>OŚWIADCZENIE DOTYCZĄCE PODANYCH INFORMACJI:</w:t>
      </w:r>
    </w:p>
    <w:p w14:paraId="132EC3A3" w14:textId="77777777" w:rsidR="00987561" w:rsidRDefault="00987561" w:rsidP="001C657E">
      <w:pPr>
        <w:spacing w:line="276" w:lineRule="auto"/>
        <w:jc w:val="both"/>
        <w:rPr>
          <w:rFonts w:ascii="Arial" w:hAnsi="Arial" w:cs="Arial"/>
          <w:sz w:val="20"/>
          <w:szCs w:val="20"/>
        </w:rPr>
      </w:pPr>
    </w:p>
    <w:p w14:paraId="61317CAC" w14:textId="754B433A" w:rsidR="00552E30" w:rsidRPr="000515AA" w:rsidRDefault="00552E30" w:rsidP="001C657E">
      <w:pPr>
        <w:spacing w:line="276" w:lineRule="auto"/>
        <w:jc w:val="both"/>
        <w:rPr>
          <w:rFonts w:ascii="Arial" w:hAnsi="Arial" w:cs="Arial"/>
          <w:sz w:val="20"/>
          <w:szCs w:val="20"/>
        </w:rPr>
      </w:pPr>
      <w:r w:rsidRPr="000515AA">
        <w:rPr>
          <w:rFonts w:ascii="Arial" w:hAnsi="Arial" w:cs="Arial"/>
          <w:sz w:val="20"/>
          <w:szCs w:val="20"/>
        </w:rPr>
        <w:t xml:space="preserve">Oświadczam, że wszystkie informacje podane w powyższych oświadczeniach są aktualne i zgodne z prawdą oraz zostały przedstawione z pełną świadomością </w:t>
      </w:r>
      <w:r w:rsidR="00093EA7">
        <w:rPr>
          <w:rFonts w:ascii="Arial" w:hAnsi="Arial" w:cs="Arial"/>
          <w:sz w:val="20"/>
          <w:szCs w:val="20"/>
        </w:rPr>
        <w:t xml:space="preserve">konsekwencji </w:t>
      </w:r>
      <w:r w:rsidRPr="000515AA">
        <w:rPr>
          <w:rFonts w:ascii="Arial" w:hAnsi="Arial" w:cs="Arial"/>
          <w:sz w:val="20"/>
          <w:szCs w:val="20"/>
        </w:rPr>
        <w:t xml:space="preserve">wprowadzenia </w:t>
      </w:r>
      <w:r w:rsidR="0096103C">
        <w:rPr>
          <w:rFonts w:ascii="Arial" w:hAnsi="Arial" w:cs="Arial"/>
          <w:sz w:val="20"/>
          <w:szCs w:val="20"/>
        </w:rPr>
        <w:t>Z</w:t>
      </w:r>
      <w:r w:rsidRPr="000515AA">
        <w:rPr>
          <w:rFonts w:ascii="Arial" w:hAnsi="Arial" w:cs="Arial"/>
          <w:sz w:val="20"/>
          <w:szCs w:val="20"/>
        </w:rPr>
        <w:t>amawiającego w błąd przy przedstawianiu informacji.</w:t>
      </w:r>
    </w:p>
    <w:p w14:paraId="1DC84431" w14:textId="0413F48C" w:rsidR="00552E30" w:rsidRDefault="00552E30" w:rsidP="00552E30">
      <w:pPr>
        <w:ind w:left="6381" w:firstLine="709"/>
        <w:jc w:val="both"/>
        <w:rPr>
          <w:rFonts w:ascii="Arial" w:hAnsi="Arial" w:cs="Arial"/>
          <w:iCs/>
          <w:sz w:val="16"/>
          <w:szCs w:val="16"/>
        </w:rPr>
      </w:pPr>
    </w:p>
    <w:p w14:paraId="0C995868" w14:textId="38656F8B" w:rsidR="00987561" w:rsidRDefault="00987561" w:rsidP="00552E30">
      <w:pPr>
        <w:ind w:left="6381" w:firstLine="709"/>
        <w:jc w:val="both"/>
        <w:rPr>
          <w:rFonts w:ascii="Arial" w:hAnsi="Arial" w:cs="Arial"/>
          <w:iCs/>
          <w:sz w:val="16"/>
          <w:szCs w:val="16"/>
        </w:rPr>
      </w:pPr>
    </w:p>
    <w:p w14:paraId="2675030F" w14:textId="72032EF0" w:rsidR="00071FD7" w:rsidRDefault="00071FD7" w:rsidP="00552E30">
      <w:pPr>
        <w:ind w:left="6381" w:firstLine="709"/>
        <w:jc w:val="both"/>
        <w:rPr>
          <w:rFonts w:ascii="Arial" w:hAnsi="Arial" w:cs="Arial"/>
          <w:iCs/>
          <w:sz w:val="16"/>
          <w:szCs w:val="16"/>
        </w:rPr>
      </w:pPr>
    </w:p>
    <w:p w14:paraId="7F2C9AE1" w14:textId="77777777" w:rsidR="00071FD7" w:rsidRDefault="00071FD7" w:rsidP="00552E30">
      <w:pPr>
        <w:ind w:left="6381" w:firstLine="709"/>
        <w:jc w:val="both"/>
        <w:rPr>
          <w:rFonts w:ascii="Arial" w:hAnsi="Arial" w:cs="Arial"/>
          <w:iCs/>
          <w:sz w:val="16"/>
          <w:szCs w:val="16"/>
        </w:rPr>
      </w:pPr>
    </w:p>
    <w:p w14:paraId="1E5F31C7" w14:textId="77777777" w:rsidR="00556F67" w:rsidRDefault="00556F67" w:rsidP="00552E30">
      <w:pPr>
        <w:ind w:left="6381" w:firstLine="709"/>
        <w:jc w:val="both"/>
        <w:rPr>
          <w:rFonts w:ascii="Arial" w:hAnsi="Arial" w:cs="Arial"/>
          <w:iCs/>
          <w:sz w:val="16"/>
          <w:szCs w:val="16"/>
        </w:rPr>
      </w:pPr>
    </w:p>
    <w:p w14:paraId="6A818F37" w14:textId="07602127" w:rsidR="006C031B" w:rsidRDefault="006C031B" w:rsidP="00552E30">
      <w:pPr>
        <w:ind w:left="6381" w:firstLine="709"/>
        <w:jc w:val="both"/>
        <w:rPr>
          <w:rFonts w:ascii="Arial" w:hAnsi="Arial" w:cs="Arial"/>
          <w:iCs/>
          <w:sz w:val="16"/>
          <w:szCs w:val="16"/>
        </w:rPr>
      </w:pPr>
    </w:p>
    <w:p w14:paraId="0DE4856D" w14:textId="12DF592D" w:rsidR="006C031B" w:rsidRDefault="006C031B" w:rsidP="00552E30">
      <w:pPr>
        <w:ind w:left="6381" w:firstLine="709"/>
        <w:jc w:val="both"/>
        <w:rPr>
          <w:rFonts w:ascii="Arial" w:hAnsi="Arial" w:cs="Arial"/>
          <w:iCs/>
          <w:sz w:val="16"/>
          <w:szCs w:val="16"/>
        </w:rPr>
      </w:pPr>
    </w:p>
    <w:p w14:paraId="1D6CDE21" w14:textId="7492561A" w:rsidR="006C031B" w:rsidRDefault="006C031B" w:rsidP="00552E30">
      <w:pPr>
        <w:ind w:left="6381" w:firstLine="709"/>
        <w:jc w:val="both"/>
        <w:rPr>
          <w:rFonts w:ascii="Arial" w:hAnsi="Arial" w:cs="Arial"/>
          <w:iCs/>
          <w:sz w:val="16"/>
          <w:szCs w:val="16"/>
        </w:rPr>
      </w:pPr>
    </w:p>
    <w:p w14:paraId="2CFE138A" w14:textId="2A4064C9" w:rsidR="006C031B" w:rsidRDefault="006C031B" w:rsidP="00552E30">
      <w:pPr>
        <w:ind w:left="6381" w:firstLine="709"/>
        <w:jc w:val="both"/>
        <w:rPr>
          <w:rFonts w:ascii="Arial" w:hAnsi="Arial" w:cs="Arial"/>
          <w:iCs/>
          <w:sz w:val="16"/>
          <w:szCs w:val="16"/>
        </w:rPr>
      </w:pPr>
    </w:p>
    <w:p w14:paraId="036729B9" w14:textId="27B84240" w:rsidR="006C031B" w:rsidRDefault="006C031B" w:rsidP="00552E30">
      <w:pPr>
        <w:ind w:left="6381" w:firstLine="709"/>
        <w:jc w:val="both"/>
        <w:rPr>
          <w:rFonts w:ascii="Arial" w:hAnsi="Arial" w:cs="Arial"/>
          <w:iCs/>
          <w:sz w:val="16"/>
          <w:szCs w:val="16"/>
        </w:rPr>
      </w:pPr>
    </w:p>
    <w:p w14:paraId="62D252E3" w14:textId="39C2ACCD" w:rsidR="006C031B" w:rsidRDefault="006C031B" w:rsidP="00552E30">
      <w:pPr>
        <w:ind w:left="6381" w:firstLine="709"/>
        <w:jc w:val="both"/>
        <w:rPr>
          <w:rFonts w:ascii="Arial" w:hAnsi="Arial" w:cs="Arial"/>
          <w:iCs/>
          <w:sz w:val="16"/>
          <w:szCs w:val="16"/>
        </w:rPr>
      </w:pPr>
    </w:p>
    <w:p w14:paraId="7C6C023F" w14:textId="569F198E" w:rsidR="006C031B" w:rsidRDefault="006C031B" w:rsidP="00552E30">
      <w:pPr>
        <w:ind w:left="6381" w:firstLine="709"/>
        <w:jc w:val="both"/>
        <w:rPr>
          <w:rFonts w:ascii="Arial" w:hAnsi="Arial" w:cs="Arial"/>
          <w:iCs/>
          <w:sz w:val="16"/>
          <w:szCs w:val="16"/>
        </w:rPr>
      </w:pPr>
    </w:p>
    <w:p w14:paraId="50BD55BF" w14:textId="7C6236F6" w:rsidR="006C031B" w:rsidRDefault="006C031B" w:rsidP="006C031B">
      <w:pPr>
        <w:jc w:val="both"/>
        <w:rPr>
          <w:rFonts w:ascii="Arial" w:hAnsi="Arial" w:cs="Arial"/>
          <w:iCs/>
          <w:sz w:val="16"/>
          <w:szCs w:val="16"/>
        </w:rPr>
      </w:pPr>
    </w:p>
    <w:p w14:paraId="5EE36E9B" w14:textId="5617183C" w:rsidR="006C031B" w:rsidRDefault="006C031B" w:rsidP="006C031B">
      <w:pPr>
        <w:jc w:val="both"/>
        <w:rPr>
          <w:rFonts w:ascii="Arial" w:hAnsi="Arial" w:cs="Arial"/>
          <w:iCs/>
          <w:sz w:val="16"/>
          <w:szCs w:val="16"/>
        </w:rPr>
      </w:pPr>
    </w:p>
    <w:p w14:paraId="4F098D2A" w14:textId="3C795628" w:rsidR="006C031B" w:rsidRDefault="006C031B" w:rsidP="006C031B">
      <w:pPr>
        <w:jc w:val="both"/>
        <w:rPr>
          <w:rFonts w:ascii="Arial" w:hAnsi="Arial" w:cs="Arial"/>
          <w:iCs/>
          <w:sz w:val="16"/>
          <w:szCs w:val="16"/>
        </w:rPr>
      </w:pPr>
    </w:p>
    <w:p w14:paraId="15EB0477" w14:textId="74170B17" w:rsidR="006C031B" w:rsidRDefault="006C031B" w:rsidP="006C031B">
      <w:pPr>
        <w:jc w:val="both"/>
        <w:rPr>
          <w:rFonts w:ascii="Arial" w:hAnsi="Arial" w:cs="Arial"/>
          <w:iCs/>
          <w:sz w:val="16"/>
          <w:szCs w:val="16"/>
        </w:rPr>
      </w:pPr>
    </w:p>
    <w:p w14:paraId="33116499" w14:textId="3D4D0325" w:rsidR="006C031B" w:rsidRDefault="006C031B" w:rsidP="006C031B">
      <w:pPr>
        <w:jc w:val="both"/>
        <w:rPr>
          <w:rFonts w:ascii="Arial" w:hAnsi="Arial" w:cs="Arial"/>
          <w:iCs/>
          <w:sz w:val="16"/>
          <w:szCs w:val="16"/>
        </w:rPr>
      </w:pPr>
    </w:p>
    <w:p w14:paraId="4E7E79CF" w14:textId="6513CC18" w:rsidR="006C031B" w:rsidRDefault="006C031B" w:rsidP="006C031B">
      <w:pPr>
        <w:jc w:val="both"/>
        <w:rPr>
          <w:rFonts w:ascii="Arial" w:hAnsi="Arial" w:cs="Arial"/>
          <w:iCs/>
          <w:sz w:val="16"/>
          <w:szCs w:val="16"/>
        </w:rPr>
      </w:pPr>
    </w:p>
    <w:p w14:paraId="4389A303" w14:textId="123F9251" w:rsidR="006C031B" w:rsidRDefault="006C031B" w:rsidP="006C031B">
      <w:pPr>
        <w:jc w:val="both"/>
        <w:rPr>
          <w:rFonts w:ascii="Arial" w:hAnsi="Arial" w:cs="Arial"/>
          <w:iCs/>
          <w:sz w:val="16"/>
          <w:szCs w:val="16"/>
        </w:rPr>
      </w:pPr>
    </w:p>
    <w:p w14:paraId="2BDCFA4E" w14:textId="577B43BF" w:rsidR="006C031B" w:rsidRDefault="006C031B" w:rsidP="006C031B">
      <w:pPr>
        <w:jc w:val="both"/>
        <w:rPr>
          <w:rFonts w:ascii="Arial" w:hAnsi="Arial" w:cs="Arial"/>
          <w:iCs/>
          <w:sz w:val="16"/>
          <w:szCs w:val="16"/>
        </w:rPr>
      </w:pPr>
    </w:p>
    <w:p w14:paraId="2EE2E62E" w14:textId="51A54CD9" w:rsidR="006C031B" w:rsidRDefault="006C031B" w:rsidP="006C031B">
      <w:pPr>
        <w:jc w:val="both"/>
        <w:rPr>
          <w:rFonts w:ascii="Arial" w:hAnsi="Arial" w:cs="Arial"/>
          <w:iCs/>
          <w:sz w:val="16"/>
          <w:szCs w:val="16"/>
        </w:rPr>
      </w:pPr>
    </w:p>
    <w:p w14:paraId="4D820E60" w14:textId="116E6826" w:rsidR="006C031B" w:rsidRDefault="006C031B" w:rsidP="006C031B">
      <w:pPr>
        <w:jc w:val="both"/>
        <w:rPr>
          <w:rFonts w:ascii="Arial" w:hAnsi="Arial" w:cs="Arial"/>
          <w:iCs/>
          <w:sz w:val="16"/>
          <w:szCs w:val="16"/>
        </w:rPr>
      </w:pPr>
    </w:p>
    <w:p w14:paraId="539E232A" w14:textId="74B7E649" w:rsidR="006C031B" w:rsidRDefault="006C031B" w:rsidP="006C031B">
      <w:pPr>
        <w:jc w:val="both"/>
        <w:rPr>
          <w:rFonts w:ascii="Arial" w:hAnsi="Arial" w:cs="Arial"/>
          <w:iCs/>
          <w:sz w:val="16"/>
          <w:szCs w:val="16"/>
        </w:rPr>
      </w:pPr>
    </w:p>
    <w:p w14:paraId="4E0A6B2A" w14:textId="00BE12C9" w:rsidR="006C031B" w:rsidRDefault="006C031B" w:rsidP="006C031B">
      <w:pPr>
        <w:jc w:val="both"/>
        <w:rPr>
          <w:rFonts w:ascii="Arial" w:hAnsi="Arial" w:cs="Arial"/>
          <w:iCs/>
          <w:sz w:val="16"/>
          <w:szCs w:val="16"/>
        </w:rPr>
      </w:pPr>
    </w:p>
    <w:p w14:paraId="16E36B69" w14:textId="2D9C4C13" w:rsidR="006C031B" w:rsidRDefault="006C031B" w:rsidP="006C031B">
      <w:pPr>
        <w:jc w:val="both"/>
        <w:rPr>
          <w:rFonts w:ascii="Arial" w:hAnsi="Arial" w:cs="Arial"/>
          <w:iCs/>
          <w:sz w:val="16"/>
          <w:szCs w:val="16"/>
        </w:rPr>
      </w:pPr>
    </w:p>
    <w:p w14:paraId="601F4B55" w14:textId="2B99D695" w:rsidR="006C031B" w:rsidRDefault="006C031B" w:rsidP="006C031B">
      <w:pPr>
        <w:jc w:val="both"/>
        <w:rPr>
          <w:rFonts w:ascii="Arial" w:hAnsi="Arial" w:cs="Arial"/>
          <w:iCs/>
          <w:sz w:val="16"/>
          <w:szCs w:val="16"/>
        </w:rPr>
      </w:pPr>
    </w:p>
    <w:p w14:paraId="47C9D411" w14:textId="24D96406" w:rsidR="006C031B" w:rsidRDefault="006C031B" w:rsidP="006C031B">
      <w:pPr>
        <w:jc w:val="both"/>
        <w:rPr>
          <w:rFonts w:ascii="Arial" w:hAnsi="Arial" w:cs="Arial"/>
          <w:iCs/>
          <w:sz w:val="16"/>
          <w:szCs w:val="16"/>
        </w:rPr>
      </w:pPr>
    </w:p>
    <w:p w14:paraId="42DEF779" w14:textId="7EC8A6C2" w:rsidR="006C031B" w:rsidRDefault="006C031B" w:rsidP="006C031B">
      <w:pPr>
        <w:jc w:val="both"/>
        <w:rPr>
          <w:rFonts w:ascii="Arial" w:hAnsi="Arial" w:cs="Arial"/>
          <w:iCs/>
          <w:sz w:val="16"/>
          <w:szCs w:val="16"/>
        </w:rPr>
      </w:pPr>
    </w:p>
    <w:p w14:paraId="72B25D74" w14:textId="3FB82A72" w:rsidR="006C031B" w:rsidRDefault="006C031B" w:rsidP="006C031B">
      <w:pPr>
        <w:jc w:val="both"/>
        <w:rPr>
          <w:rFonts w:ascii="Arial" w:hAnsi="Arial" w:cs="Arial"/>
          <w:iCs/>
          <w:sz w:val="16"/>
          <w:szCs w:val="16"/>
        </w:rPr>
      </w:pPr>
    </w:p>
    <w:p w14:paraId="17412245" w14:textId="38CC7627" w:rsidR="006C031B" w:rsidRDefault="006C031B" w:rsidP="006C031B">
      <w:pPr>
        <w:jc w:val="both"/>
        <w:rPr>
          <w:rFonts w:ascii="Arial" w:hAnsi="Arial" w:cs="Arial"/>
          <w:iCs/>
          <w:sz w:val="16"/>
          <w:szCs w:val="16"/>
        </w:rPr>
      </w:pPr>
    </w:p>
    <w:p w14:paraId="16DD7BC7" w14:textId="49E25151" w:rsidR="006C031B" w:rsidRDefault="006C031B" w:rsidP="006C031B">
      <w:pPr>
        <w:jc w:val="both"/>
        <w:rPr>
          <w:rFonts w:ascii="Arial" w:hAnsi="Arial" w:cs="Arial"/>
          <w:iCs/>
          <w:sz w:val="16"/>
          <w:szCs w:val="16"/>
        </w:rPr>
      </w:pPr>
    </w:p>
    <w:p w14:paraId="0A5669F8" w14:textId="302C04E5" w:rsidR="006C031B" w:rsidRDefault="006C031B" w:rsidP="006C031B">
      <w:pPr>
        <w:jc w:val="both"/>
        <w:rPr>
          <w:rFonts w:ascii="Arial" w:hAnsi="Arial" w:cs="Arial"/>
          <w:iCs/>
          <w:sz w:val="16"/>
          <w:szCs w:val="16"/>
        </w:rPr>
      </w:pPr>
    </w:p>
    <w:p w14:paraId="23C488B4" w14:textId="45BD2E1E" w:rsidR="006C031B" w:rsidRDefault="006C031B" w:rsidP="006C031B">
      <w:pPr>
        <w:jc w:val="both"/>
        <w:rPr>
          <w:rFonts w:ascii="Arial" w:hAnsi="Arial" w:cs="Arial"/>
          <w:iCs/>
          <w:sz w:val="16"/>
          <w:szCs w:val="16"/>
        </w:rPr>
      </w:pPr>
    </w:p>
    <w:p w14:paraId="243D6200" w14:textId="61E565FA" w:rsidR="006C031B" w:rsidRDefault="006C031B" w:rsidP="006C031B">
      <w:pPr>
        <w:jc w:val="both"/>
        <w:rPr>
          <w:rFonts w:ascii="Arial" w:hAnsi="Arial" w:cs="Arial"/>
          <w:iCs/>
          <w:sz w:val="16"/>
          <w:szCs w:val="16"/>
        </w:rPr>
      </w:pPr>
    </w:p>
    <w:p w14:paraId="388608B4" w14:textId="0908B5EA" w:rsidR="006C031B" w:rsidRDefault="006C031B" w:rsidP="006C031B">
      <w:pPr>
        <w:jc w:val="both"/>
        <w:rPr>
          <w:rFonts w:ascii="Arial" w:hAnsi="Arial" w:cs="Arial"/>
          <w:iCs/>
          <w:sz w:val="16"/>
          <w:szCs w:val="16"/>
        </w:rPr>
      </w:pPr>
    </w:p>
    <w:p w14:paraId="2E37814A" w14:textId="2267BEF7" w:rsidR="006C031B" w:rsidRDefault="006C031B" w:rsidP="006C031B">
      <w:pPr>
        <w:jc w:val="both"/>
        <w:rPr>
          <w:rFonts w:ascii="Arial" w:hAnsi="Arial" w:cs="Arial"/>
          <w:iCs/>
          <w:sz w:val="16"/>
          <w:szCs w:val="16"/>
        </w:rPr>
      </w:pPr>
    </w:p>
    <w:p w14:paraId="0115BD5C" w14:textId="3A0E2BAB" w:rsidR="006C031B" w:rsidRDefault="006C031B" w:rsidP="006C031B">
      <w:pPr>
        <w:jc w:val="both"/>
        <w:rPr>
          <w:rFonts w:ascii="Arial" w:hAnsi="Arial" w:cs="Arial"/>
          <w:iCs/>
          <w:sz w:val="16"/>
          <w:szCs w:val="16"/>
        </w:rPr>
      </w:pPr>
    </w:p>
    <w:p w14:paraId="2699376C" w14:textId="77777777" w:rsidR="006C031B" w:rsidRDefault="006C031B" w:rsidP="006C031B">
      <w:pPr>
        <w:jc w:val="both"/>
        <w:rPr>
          <w:rFonts w:ascii="Arial" w:hAnsi="Arial" w:cs="Arial"/>
          <w:iCs/>
          <w:sz w:val="16"/>
          <w:szCs w:val="16"/>
        </w:rPr>
      </w:pPr>
    </w:p>
    <w:p w14:paraId="3B3CD572" w14:textId="77777777" w:rsidR="006C031B" w:rsidRDefault="006C031B" w:rsidP="006C031B">
      <w:pPr>
        <w:rPr>
          <w:rFonts w:ascii="Arial" w:hAnsi="Arial" w:cs="Arial"/>
          <w:iCs/>
          <w:sz w:val="16"/>
          <w:szCs w:val="16"/>
        </w:rPr>
      </w:pPr>
    </w:p>
    <w:p w14:paraId="77D6964A" w14:textId="77777777" w:rsidR="006C031B" w:rsidRPr="00854A15" w:rsidRDefault="006C031B" w:rsidP="006C031B">
      <w:pPr>
        <w:pStyle w:val="rozdzia"/>
        <w:rPr>
          <w:rFonts w:ascii="Arial" w:hAnsi="Arial" w:cs="Arial"/>
          <w:color w:val="000000" w:themeColor="text1"/>
        </w:rPr>
      </w:pPr>
      <w:r w:rsidRPr="00854A15">
        <w:rPr>
          <w:rFonts w:ascii="Arial" w:hAnsi="Arial" w:cs="Arial"/>
          <w:color w:val="000000" w:themeColor="text1"/>
        </w:rPr>
        <w:t>UWAGA:</w:t>
      </w:r>
    </w:p>
    <w:p w14:paraId="7E509049" w14:textId="77777777" w:rsidR="006C031B" w:rsidRPr="005A5A73" w:rsidRDefault="006C031B" w:rsidP="006C031B">
      <w:pPr>
        <w:pStyle w:val="rozdzia"/>
        <w:numPr>
          <w:ilvl w:val="0"/>
          <w:numId w:val="30"/>
        </w:numPr>
        <w:rPr>
          <w:rFonts w:ascii="Arial" w:hAnsi="Arial" w:cs="Arial"/>
          <w:b w:val="0"/>
          <w:bCs/>
          <w:u w:val="none"/>
        </w:rPr>
      </w:pPr>
      <w:r w:rsidRPr="005A5A73">
        <w:rPr>
          <w:rFonts w:ascii="Arial" w:hAnsi="Arial" w:cs="Arial"/>
          <w:b w:val="0"/>
          <w:bCs/>
          <w:u w:val="none"/>
        </w:rPr>
        <w:t>W przypadku Wykonawców wspólnie ubiegających się o udzielenie zamówienia wymóg złożenia</w:t>
      </w:r>
      <w:r w:rsidRPr="005A5A73">
        <w:rPr>
          <w:rFonts w:ascii="Arial" w:hAnsi="Arial" w:cs="Arial"/>
          <w:b w:val="0"/>
          <w:bCs/>
          <w:sz w:val="18"/>
          <w:u w:val="none"/>
        </w:rPr>
        <w:t xml:space="preserve"> </w:t>
      </w:r>
      <w:r w:rsidRPr="005A5A73">
        <w:rPr>
          <w:rFonts w:ascii="Arial" w:hAnsi="Arial" w:cs="Arial"/>
          <w:b w:val="0"/>
          <w:bCs/>
          <w:u w:val="none"/>
        </w:rPr>
        <w:t>niniejszego oświadczenia dotyczy każdego z wykonawców</w:t>
      </w:r>
    </w:p>
    <w:p w14:paraId="73BC4703" w14:textId="77777777" w:rsidR="006C031B" w:rsidRPr="005A5A73" w:rsidRDefault="006C031B" w:rsidP="006C031B">
      <w:pPr>
        <w:pStyle w:val="rozdzia"/>
        <w:numPr>
          <w:ilvl w:val="0"/>
          <w:numId w:val="30"/>
        </w:numPr>
        <w:rPr>
          <w:rFonts w:ascii="Arial" w:hAnsi="Arial" w:cs="Arial"/>
          <w:b w:val="0"/>
          <w:bCs/>
          <w:u w:val="none"/>
        </w:rPr>
      </w:pPr>
      <w:r w:rsidRPr="005A5A73">
        <w:rPr>
          <w:rFonts w:ascii="Arial" w:hAnsi="Arial" w:cs="Arial"/>
          <w:b w:val="0"/>
          <w:bCs/>
          <w:u w:val="none"/>
        </w:rPr>
        <w:t>Zamawiający zaleca przed podpisaniem, zapisanie dokumentu w formacie .pdf</w:t>
      </w:r>
    </w:p>
    <w:p w14:paraId="706FF88A" w14:textId="5C5857BE" w:rsidR="00EF6A85" w:rsidRPr="00750AD4" w:rsidRDefault="006C031B" w:rsidP="00750AD4">
      <w:pPr>
        <w:pStyle w:val="rozdzia"/>
        <w:numPr>
          <w:ilvl w:val="0"/>
          <w:numId w:val="30"/>
        </w:numPr>
        <w:rPr>
          <w:rFonts w:ascii="Arial" w:hAnsi="Arial" w:cs="Arial"/>
          <w:b w:val="0"/>
          <w:bCs/>
          <w:u w:val="none"/>
        </w:rPr>
      </w:pPr>
      <w:r w:rsidRPr="005A5A73">
        <w:rPr>
          <w:rFonts w:ascii="Arial" w:hAnsi="Arial" w:cs="Arial"/>
          <w:b w:val="0"/>
          <w:bCs/>
          <w:u w:val="none"/>
        </w:rPr>
        <w:t>Dokument należy wypełnić i podpisać kwalifikowalnym podpisem elektronicznym lub podpisem zaufanym lub podpisem osobistym.</w:t>
      </w:r>
    </w:p>
    <w:sectPr w:rsidR="00EF6A85" w:rsidRPr="00750AD4" w:rsidSect="00266210">
      <w:footerReference w:type="even" r:id="rId8"/>
      <w:footerReference w:type="default" r:id="rId9"/>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BF333" w14:textId="77777777" w:rsidR="00830189" w:rsidRDefault="00830189" w:rsidP="00552E30">
      <w:r>
        <w:separator/>
      </w:r>
    </w:p>
  </w:endnote>
  <w:endnote w:type="continuationSeparator" w:id="0">
    <w:p w14:paraId="4D11E285" w14:textId="77777777" w:rsidR="00830189" w:rsidRDefault="00830189"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F3BB2" w14:textId="77777777" w:rsidR="00050346" w:rsidRPr="00277946" w:rsidRDefault="00050346" w:rsidP="00492111">
    <w:pPr>
      <w:pStyle w:val="Stopka"/>
      <w:framePr w:wrap="around" w:vAnchor="text" w:hAnchor="margin" w:xAlign="right" w:y="1"/>
      <w:rPr>
        <w:rStyle w:val="Numerstrony"/>
        <w:rFonts w:ascii="Arial" w:hAnsi="Arial" w:cs="Arial"/>
        <w:sz w:val="16"/>
        <w:szCs w:val="16"/>
      </w:rPr>
    </w:pPr>
    <w:r w:rsidRPr="00277946">
      <w:rPr>
        <w:rStyle w:val="Numerstrony"/>
        <w:rFonts w:ascii="Arial" w:hAnsi="Arial" w:cs="Arial"/>
        <w:sz w:val="16"/>
        <w:szCs w:val="16"/>
      </w:rPr>
      <w:fldChar w:fldCharType="begin"/>
    </w:r>
    <w:r w:rsidRPr="00277946">
      <w:rPr>
        <w:rStyle w:val="Numerstrony"/>
        <w:rFonts w:ascii="Arial" w:hAnsi="Arial" w:cs="Arial"/>
        <w:sz w:val="16"/>
        <w:szCs w:val="16"/>
      </w:rPr>
      <w:instrText xml:space="preserve">PAGE  </w:instrText>
    </w:r>
    <w:r w:rsidRPr="00277946">
      <w:rPr>
        <w:rStyle w:val="Numerstrony"/>
        <w:rFonts w:ascii="Arial" w:hAnsi="Arial" w:cs="Arial"/>
        <w:sz w:val="16"/>
        <w:szCs w:val="16"/>
      </w:rPr>
      <w:fldChar w:fldCharType="separate"/>
    </w:r>
    <w:r w:rsidRPr="00277946">
      <w:rPr>
        <w:rStyle w:val="Numerstrony"/>
        <w:rFonts w:ascii="Arial" w:hAnsi="Arial" w:cs="Arial"/>
        <w:noProof/>
        <w:sz w:val="16"/>
        <w:szCs w:val="16"/>
      </w:rPr>
      <w:t>24</w:t>
    </w:r>
    <w:r w:rsidRPr="00277946">
      <w:rPr>
        <w:rStyle w:val="Numerstrony"/>
        <w:rFonts w:ascii="Arial" w:hAnsi="Arial" w:cs="Arial"/>
        <w:sz w:val="16"/>
        <w:szCs w:val="16"/>
      </w:rPr>
      <w:fldChar w:fldCharType="end"/>
    </w:r>
  </w:p>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2F4EC" w14:textId="77777777" w:rsidR="00830189" w:rsidRDefault="00830189" w:rsidP="00552E30">
      <w:r>
        <w:separator/>
      </w:r>
    </w:p>
  </w:footnote>
  <w:footnote w:type="continuationSeparator" w:id="0">
    <w:p w14:paraId="41EE162E" w14:textId="77777777" w:rsidR="00830189" w:rsidRDefault="00830189" w:rsidP="0055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8FF4E6D"/>
    <w:multiLevelType w:val="hybridMultilevel"/>
    <w:tmpl w:val="F556AFB0"/>
    <w:lvl w:ilvl="0" w:tplc="69A8DE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9"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10"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42C53427"/>
    <w:multiLevelType w:val="hybridMultilevel"/>
    <w:tmpl w:val="975C347A"/>
    <w:lvl w:ilvl="0" w:tplc="A358E370">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4FBA6AE2"/>
    <w:multiLevelType w:val="hybridMultilevel"/>
    <w:tmpl w:val="DCC656F0"/>
    <w:lvl w:ilvl="0" w:tplc="C7BE38C8">
      <w:start w:val="1"/>
      <w:numFmt w:val="decimal"/>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2"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3"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5"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6" w15:restartNumberingAfterBreak="0">
    <w:nsid w:val="5A9960B1"/>
    <w:multiLevelType w:val="hybridMultilevel"/>
    <w:tmpl w:val="D5F6DCA6"/>
    <w:lvl w:ilvl="0" w:tplc="89C0F452">
      <w:start w:val="1"/>
      <w:numFmt w:val="decimal"/>
      <w:lvlText w:val="%1."/>
      <w:lvlJc w:val="left"/>
      <w:pPr>
        <w:ind w:left="720" w:hanging="360"/>
      </w:pPr>
      <w:rPr>
        <w:rFonts w:ascii="Calibri" w:hAnsi="Calibri" w:cs="Calibri" w:hint="default"/>
        <w:b w:val="0"/>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67086119"/>
    <w:multiLevelType w:val="hybridMultilevel"/>
    <w:tmpl w:val="46A8103C"/>
    <w:lvl w:ilvl="0" w:tplc="04150011">
      <w:start w:val="1"/>
      <w:numFmt w:val="decimal"/>
      <w:lvlText w:val="%1)"/>
      <w:lvlJc w:val="left"/>
      <w:pPr>
        <w:ind w:left="1287" w:hanging="360"/>
      </w:pPr>
      <w:rPr>
        <w:rFont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8"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3" w15:restartNumberingAfterBreak="0">
    <w:nsid w:val="7B6E0D96"/>
    <w:multiLevelType w:val="hybridMultilevel"/>
    <w:tmpl w:val="C1DA4914"/>
    <w:lvl w:ilvl="0" w:tplc="FA7609A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172690063">
    <w:abstractNumId w:val="0"/>
  </w:num>
  <w:num w:numId="2" w16cid:durableId="2113815588">
    <w:abstractNumId w:val="1"/>
  </w:num>
  <w:num w:numId="3" w16cid:durableId="428161065">
    <w:abstractNumId w:val="10"/>
  </w:num>
  <w:num w:numId="4" w16cid:durableId="2121484099">
    <w:abstractNumId w:val="20"/>
  </w:num>
  <w:num w:numId="5" w16cid:durableId="1689404807">
    <w:abstractNumId w:val="8"/>
  </w:num>
  <w:num w:numId="6" w16cid:durableId="623656840">
    <w:abstractNumId w:val="28"/>
  </w:num>
  <w:num w:numId="7" w16cid:durableId="1591115694">
    <w:abstractNumId w:val="34"/>
  </w:num>
  <w:num w:numId="8" w16cid:durableId="891382001">
    <w:abstractNumId w:val="23"/>
  </w:num>
  <w:num w:numId="9" w16cid:durableId="882324513">
    <w:abstractNumId w:val="30"/>
  </w:num>
  <w:num w:numId="10" w16cid:durableId="845441623">
    <w:abstractNumId w:val="24"/>
  </w:num>
  <w:num w:numId="11" w16cid:durableId="2018384130">
    <w:abstractNumId w:val="31"/>
  </w:num>
  <w:num w:numId="12" w16cid:durableId="510880776">
    <w:abstractNumId w:val="32"/>
  </w:num>
  <w:num w:numId="13" w16cid:durableId="1191139690">
    <w:abstractNumId w:val="19"/>
  </w:num>
  <w:num w:numId="14" w16cid:durableId="1639148165">
    <w:abstractNumId w:val="12"/>
  </w:num>
  <w:num w:numId="15" w16cid:durableId="229996651">
    <w:abstractNumId w:val="6"/>
  </w:num>
  <w:num w:numId="16" w16cid:durableId="699089562">
    <w:abstractNumId w:val="2"/>
  </w:num>
  <w:num w:numId="17" w16cid:durableId="659313289">
    <w:abstractNumId w:val="13"/>
  </w:num>
  <w:num w:numId="18" w16cid:durableId="1835492941">
    <w:abstractNumId w:val="17"/>
  </w:num>
  <w:num w:numId="19" w16cid:durableId="1601521955">
    <w:abstractNumId w:val="15"/>
  </w:num>
  <w:num w:numId="20" w16cid:durableId="881209313">
    <w:abstractNumId w:val="29"/>
  </w:num>
  <w:num w:numId="21" w16cid:durableId="1682975570">
    <w:abstractNumId w:val="4"/>
  </w:num>
  <w:num w:numId="22" w16cid:durableId="1587760444">
    <w:abstractNumId w:val="14"/>
  </w:num>
  <w:num w:numId="23" w16cid:durableId="740711995">
    <w:abstractNumId w:val="7"/>
  </w:num>
  <w:num w:numId="24" w16cid:durableId="198399584">
    <w:abstractNumId w:val="18"/>
  </w:num>
  <w:num w:numId="25" w16cid:durableId="309675686">
    <w:abstractNumId w:val="22"/>
  </w:num>
  <w:num w:numId="26" w16cid:durableId="1744137665">
    <w:abstractNumId w:val="9"/>
  </w:num>
  <w:num w:numId="27" w16cid:durableId="1517575290">
    <w:abstractNumId w:val="25"/>
  </w:num>
  <w:num w:numId="28" w16cid:durableId="470556995">
    <w:abstractNumId w:val="5"/>
  </w:num>
  <w:num w:numId="29" w16cid:durableId="1190340686">
    <w:abstractNumId w:val="21"/>
  </w:num>
  <w:num w:numId="30" w16cid:durableId="5416719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33430371">
    <w:abstractNumId w:val="16"/>
  </w:num>
  <w:num w:numId="32" w16cid:durableId="1286932054">
    <w:abstractNumId w:val="27"/>
  </w:num>
  <w:num w:numId="33" w16cid:durableId="2128811198">
    <w:abstractNumId w:val="33"/>
  </w:num>
  <w:num w:numId="34" w16cid:durableId="1495141604">
    <w:abstractNumId w:val="3"/>
  </w:num>
  <w:num w:numId="35" w16cid:durableId="11319476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8"/>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71D5"/>
    <w:rsid w:val="00045512"/>
    <w:rsid w:val="00050346"/>
    <w:rsid w:val="000515AA"/>
    <w:rsid w:val="00060683"/>
    <w:rsid w:val="000616C1"/>
    <w:rsid w:val="00071FD7"/>
    <w:rsid w:val="0007249F"/>
    <w:rsid w:val="000732BC"/>
    <w:rsid w:val="000751D5"/>
    <w:rsid w:val="000918C1"/>
    <w:rsid w:val="00093EA7"/>
    <w:rsid w:val="000A7D02"/>
    <w:rsid w:val="000C7C58"/>
    <w:rsid w:val="000D137F"/>
    <w:rsid w:val="000E168B"/>
    <w:rsid w:val="000F66CE"/>
    <w:rsid w:val="00122046"/>
    <w:rsid w:val="001248ED"/>
    <w:rsid w:val="00132513"/>
    <w:rsid w:val="00135E47"/>
    <w:rsid w:val="00150AAB"/>
    <w:rsid w:val="00156473"/>
    <w:rsid w:val="00163483"/>
    <w:rsid w:val="00164DA8"/>
    <w:rsid w:val="001653E4"/>
    <w:rsid w:val="001817BC"/>
    <w:rsid w:val="0018741F"/>
    <w:rsid w:val="00190D7A"/>
    <w:rsid w:val="0019710C"/>
    <w:rsid w:val="001A4DBE"/>
    <w:rsid w:val="001B0198"/>
    <w:rsid w:val="001C657E"/>
    <w:rsid w:val="001D04B7"/>
    <w:rsid w:val="00203993"/>
    <w:rsid w:val="0022527E"/>
    <w:rsid w:val="00225E7F"/>
    <w:rsid w:val="002426F5"/>
    <w:rsid w:val="00266210"/>
    <w:rsid w:val="00270E68"/>
    <w:rsid w:val="00275ACE"/>
    <w:rsid w:val="0027755E"/>
    <w:rsid w:val="00284AED"/>
    <w:rsid w:val="0028785B"/>
    <w:rsid w:val="00292412"/>
    <w:rsid w:val="002B3DFE"/>
    <w:rsid w:val="002D314B"/>
    <w:rsid w:val="002D4AAE"/>
    <w:rsid w:val="002E0E3F"/>
    <w:rsid w:val="002F4E11"/>
    <w:rsid w:val="00340E84"/>
    <w:rsid w:val="00343F6D"/>
    <w:rsid w:val="00351EFD"/>
    <w:rsid w:val="00361751"/>
    <w:rsid w:val="00381753"/>
    <w:rsid w:val="0038367D"/>
    <w:rsid w:val="003929A6"/>
    <w:rsid w:val="003948FF"/>
    <w:rsid w:val="003B05AE"/>
    <w:rsid w:val="003C64BA"/>
    <w:rsid w:val="003D4E9B"/>
    <w:rsid w:val="003F2638"/>
    <w:rsid w:val="003F6810"/>
    <w:rsid w:val="00400842"/>
    <w:rsid w:val="00404873"/>
    <w:rsid w:val="00412ABA"/>
    <w:rsid w:val="0041771E"/>
    <w:rsid w:val="00424214"/>
    <w:rsid w:val="00450FAD"/>
    <w:rsid w:val="004633C6"/>
    <w:rsid w:val="00465767"/>
    <w:rsid w:val="004726E7"/>
    <w:rsid w:val="00473C4D"/>
    <w:rsid w:val="00492111"/>
    <w:rsid w:val="004A2777"/>
    <w:rsid w:val="004A7F85"/>
    <w:rsid w:val="004B2E4A"/>
    <w:rsid w:val="004B6D04"/>
    <w:rsid w:val="004C0321"/>
    <w:rsid w:val="004D53E9"/>
    <w:rsid w:val="004F53D9"/>
    <w:rsid w:val="00503AD0"/>
    <w:rsid w:val="00517135"/>
    <w:rsid w:val="00545492"/>
    <w:rsid w:val="00547B24"/>
    <w:rsid w:val="00547BF5"/>
    <w:rsid w:val="0055238E"/>
    <w:rsid w:val="00552E30"/>
    <w:rsid w:val="00556F67"/>
    <w:rsid w:val="005767E7"/>
    <w:rsid w:val="00596E06"/>
    <w:rsid w:val="005B276F"/>
    <w:rsid w:val="005F0552"/>
    <w:rsid w:val="00602145"/>
    <w:rsid w:val="006077B5"/>
    <w:rsid w:val="00617757"/>
    <w:rsid w:val="00696317"/>
    <w:rsid w:val="006A2A41"/>
    <w:rsid w:val="006C031B"/>
    <w:rsid w:val="006D55F9"/>
    <w:rsid w:val="006E00EB"/>
    <w:rsid w:val="006E424D"/>
    <w:rsid w:val="006E492A"/>
    <w:rsid w:val="006F480A"/>
    <w:rsid w:val="0070676B"/>
    <w:rsid w:val="00707E60"/>
    <w:rsid w:val="00714588"/>
    <w:rsid w:val="00717C41"/>
    <w:rsid w:val="00721F1A"/>
    <w:rsid w:val="007329B6"/>
    <w:rsid w:val="00736525"/>
    <w:rsid w:val="00750AD4"/>
    <w:rsid w:val="007678E2"/>
    <w:rsid w:val="007719D4"/>
    <w:rsid w:val="00772C83"/>
    <w:rsid w:val="00775CC5"/>
    <w:rsid w:val="007829D2"/>
    <w:rsid w:val="007855A7"/>
    <w:rsid w:val="00786EFA"/>
    <w:rsid w:val="007A2E1D"/>
    <w:rsid w:val="007F10CC"/>
    <w:rsid w:val="008030B5"/>
    <w:rsid w:val="00826080"/>
    <w:rsid w:val="00830189"/>
    <w:rsid w:val="00834B7E"/>
    <w:rsid w:val="008624F2"/>
    <w:rsid w:val="0086779E"/>
    <w:rsid w:val="008727FA"/>
    <w:rsid w:val="00897C7C"/>
    <w:rsid w:val="008A4193"/>
    <w:rsid w:val="008F2159"/>
    <w:rsid w:val="009132C0"/>
    <w:rsid w:val="00925A7E"/>
    <w:rsid w:val="00940A67"/>
    <w:rsid w:val="00956E51"/>
    <w:rsid w:val="00960CAD"/>
    <w:rsid w:val="0096103C"/>
    <w:rsid w:val="009615BE"/>
    <w:rsid w:val="00961B34"/>
    <w:rsid w:val="00974E7A"/>
    <w:rsid w:val="00982EC3"/>
    <w:rsid w:val="00985491"/>
    <w:rsid w:val="00987561"/>
    <w:rsid w:val="009952AA"/>
    <w:rsid w:val="009A0723"/>
    <w:rsid w:val="009A07CE"/>
    <w:rsid w:val="009A22B0"/>
    <w:rsid w:val="009E0196"/>
    <w:rsid w:val="009E3302"/>
    <w:rsid w:val="009E4D52"/>
    <w:rsid w:val="009E50D1"/>
    <w:rsid w:val="00A04983"/>
    <w:rsid w:val="00A17CB5"/>
    <w:rsid w:val="00A310A6"/>
    <w:rsid w:val="00A5754C"/>
    <w:rsid w:val="00A801A5"/>
    <w:rsid w:val="00A84D9E"/>
    <w:rsid w:val="00A90AD6"/>
    <w:rsid w:val="00A949FA"/>
    <w:rsid w:val="00AD7D63"/>
    <w:rsid w:val="00AE3DEE"/>
    <w:rsid w:val="00AE4C1F"/>
    <w:rsid w:val="00AF68BD"/>
    <w:rsid w:val="00B01CB9"/>
    <w:rsid w:val="00B05CEF"/>
    <w:rsid w:val="00B0699D"/>
    <w:rsid w:val="00B22AF0"/>
    <w:rsid w:val="00B23E92"/>
    <w:rsid w:val="00B44419"/>
    <w:rsid w:val="00B4557D"/>
    <w:rsid w:val="00B466B6"/>
    <w:rsid w:val="00B81178"/>
    <w:rsid w:val="00BA5FE1"/>
    <w:rsid w:val="00BB7428"/>
    <w:rsid w:val="00BD105A"/>
    <w:rsid w:val="00BD3E87"/>
    <w:rsid w:val="00BE46F8"/>
    <w:rsid w:val="00BF2E8B"/>
    <w:rsid w:val="00BF6E32"/>
    <w:rsid w:val="00C14F69"/>
    <w:rsid w:val="00C31E34"/>
    <w:rsid w:val="00C33D13"/>
    <w:rsid w:val="00C52C5F"/>
    <w:rsid w:val="00C667FE"/>
    <w:rsid w:val="00C95622"/>
    <w:rsid w:val="00C9798B"/>
    <w:rsid w:val="00CD6934"/>
    <w:rsid w:val="00CE1620"/>
    <w:rsid w:val="00CE2783"/>
    <w:rsid w:val="00D130E3"/>
    <w:rsid w:val="00D60158"/>
    <w:rsid w:val="00D61008"/>
    <w:rsid w:val="00D64509"/>
    <w:rsid w:val="00D703A1"/>
    <w:rsid w:val="00D73E5F"/>
    <w:rsid w:val="00DB2E6E"/>
    <w:rsid w:val="00DB4F42"/>
    <w:rsid w:val="00DF502B"/>
    <w:rsid w:val="00E432E8"/>
    <w:rsid w:val="00E56028"/>
    <w:rsid w:val="00E65982"/>
    <w:rsid w:val="00E67ABA"/>
    <w:rsid w:val="00EA22C5"/>
    <w:rsid w:val="00EA3812"/>
    <w:rsid w:val="00EA6F8D"/>
    <w:rsid w:val="00EA70AD"/>
    <w:rsid w:val="00ED3DF3"/>
    <w:rsid w:val="00ED6B7E"/>
    <w:rsid w:val="00EE34EB"/>
    <w:rsid w:val="00EE363D"/>
    <w:rsid w:val="00EE7700"/>
    <w:rsid w:val="00EF15A0"/>
    <w:rsid w:val="00EF6A85"/>
    <w:rsid w:val="00F30544"/>
    <w:rsid w:val="00F52F6E"/>
    <w:rsid w:val="00F54417"/>
    <w:rsid w:val="00F56EA4"/>
    <w:rsid w:val="00F668A7"/>
    <w:rsid w:val="00F71057"/>
    <w:rsid w:val="00F86864"/>
    <w:rsid w:val="00FC2780"/>
    <w:rsid w:val="00FD63F2"/>
    <w:rsid w:val="00FF0632"/>
    <w:rsid w:val="00FF64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Asia 2  Akapit z listą,tekst normalny,wypunktowanie,L1,Numerowanie,2 heading,A_wyliczenie,K-P_odwolanie,Akapit z listą5,maz_wyliczenie,opis dzialania"/>
    <w:basedOn w:val="Normalny"/>
    <w:link w:val="AkapitzlistZnak"/>
    <w:uiPriority w:val="34"/>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Asia 2  Akapit z listą Znak,tekst normalny Znak,wypunktowanie Znak,L1 Znak,Numerowanie Znak,2 heading Znak,A_wyliczenie Znak,K-P_odwolanie Znak,Akapit z listą5 Znak,maz_wyliczenie Znak,opis dzialania Znak"/>
    <w:link w:val="Akapitzlist"/>
    <w:uiPriority w:val="34"/>
    <w:qForma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 w:type="character" w:customStyle="1" w:styleId="FontStyle41">
    <w:name w:val="Font Style41"/>
    <w:uiPriority w:val="99"/>
    <w:rsid w:val="0041771E"/>
    <w:rPr>
      <w:rFonts w:ascii="Trebuchet MS" w:hAnsi="Trebuchet MS" w:cs="Trebuchet MS" w:hint="default"/>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5873872">
      <w:bodyDiv w:val="1"/>
      <w:marLeft w:val="0"/>
      <w:marRight w:val="0"/>
      <w:marTop w:val="0"/>
      <w:marBottom w:val="0"/>
      <w:divBdr>
        <w:top w:val="none" w:sz="0" w:space="0" w:color="auto"/>
        <w:left w:val="none" w:sz="0" w:space="0" w:color="auto"/>
        <w:bottom w:val="none" w:sz="0" w:space="0" w:color="auto"/>
        <w:right w:val="none" w:sz="0" w:space="0" w:color="auto"/>
      </w:divBdr>
    </w:div>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7C668-1DC4-4FED-B366-7C837FF4A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526</Words>
  <Characters>3157</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ANETA OCHWAT-MAJEWSKA</cp:lastModifiedBy>
  <cp:revision>2</cp:revision>
  <cp:lastPrinted>2022-03-29T09:46:00Z</cp:lastPrinted>
  <dcterms:created xsi:type="dcterms:W3CDTF">2026-03-03T08:19:00Z</dcterms:created>
  <dcterms:modified xsi:type="dcterms:W3CDTF">2026-03-03T08:19:00Z</dcterms:modified>
</cp:coreProperties>
</file>